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C71FB" w14:textId="77777777" w:rsidR="00D1346E" w:rsidRDefault="00D1346E">
      <w:pPr>
        <w:spacing w:before="10" w:line="200" w:lineRule="exact"/>
      </w:pPr>
    </w:p>
    <w:p w14:paraId="11CD8A19" w14:textId="6EB87805" w:rsidR="00D1346E" w:rsidRDefault="003E42A1">
      <w:pPr>
        <w:spacing w:before="29" w:line="344" w:lineRule="auto"/>
        <w:ind w:left="3347" w:right="3368"/>
        <w:jc w:val="center"/>
        <w:rPr>
          <w:sz w:val="24"/>
          <w:szCs w:val="24"/>
        </w:rPr>
      </w:pP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IC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>L</w:t>
      </w:r>
      <w:r>
        <w:rPr>
          <w:b/>
          <w:spacing w:val="2"/>
          <w:sz w:val="24"/>
          <w:szCs w:val="24"/>
        </w:rPr>
        <w:t>U</w:t>
      </w:r>
      <w:r>
        <w:rPr>
          <w:b/>
          <w:sz w:val="24"/>
          <w:szCs w:val="24"/>
        </w:rPr>
        <w:t>M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VI</w:t>
      </w:r>
      <w:r>
        <w:rPr>
          <w:b/>
          <w:spacing w:val="-16"/>
          <w:sz w:val="24"/>
          <w:szCs w:val="24"/>
        </w:rPr>
        <w:t>T</w:t>
      </w:r>
      <w:r>
        <w:rPr>
          <w:b/>
          <w:sz w:val="24"/>
          <w:szCs w:val="24"/>
        </w:rPr>
        <w:t xml:space="preserve">AE </w:t>
      </w:r>
      <w:r w:rsidR="00340288">
        <w:rPr>
          <w:rFonts w:ascii="Calibri" w:hAnsi="Calibri" w:cs="Calibri"/>
          <w:sz w:val="22"/>
          <w:szCs w:val="22"/>
        </w:rPr>
        <w:t>Mayson Wilcox</w:t>
      </w:r>
    </w:p>
    <w:p w14:paraId="15379862" w14:textId="77777777" w:rsidR="00D1346E" w:rsidRDefault="003E42A1">
      <w:pPr>
        <w:spacing w:line="260" w:lineRule="exact"/>
        <w:ind w:left="1706" w:right="1727"/>
        <w:jc w:val="center"/>
        <w:rPr>
          <w:sz w:val="24"/>
          <w:szCs w:val="24"/>
        </w:rPr>
      </w:pPr>
      <w:r>
        <w:rPr>
          <w:spacing w:val="-15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onw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3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 S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</w:t>
      </w:r>
    </w:p>
    <w:p w14:paraId="10DD9D07" w14:textId="77777777" w:rsidR="00D1346E" w:rsidRDefault="003E42A1">
      <w:pPr>
        <w:ind w:left="2432" w:right="24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1000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A</w:t>
      </w:r>
      <w:r>
        <w:rPr>
          <w:sz w:val="24"/>
          <w:szCs w:val="24"/>
        </w:rPr>
        <w:t>ve, Richm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nd,</w:t>
      </w:r>
      <w:r>
        <w:rPr>
          <w:spacing w:val="-5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V</w:t>
      </w:r>
      <w:r>
        <w:rPr>
          <w:sz w:val="24"/>
          <w:szCs w:val="24"/>
        </w:rPr>
        <w:t>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2328</w:t>
      </w:r>
      <w:r>
        <w:rPr>
          <w:spacing w:val="3"/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2027</w:t>
      </w:r>
    </w:p>
    <w:p w14:paraId="7A63D4BB" w14:textId="4F44E850" w:rsidR="00D1346E" w:rsidRDefault="003E42A1" w:rsidP="00340288">
      <w:pPr>
        <w:spacing w:line="260" w:lineRule="exact"/>
        <w:ind w:left="1246" w:right="1266"/>
        <w:jc w:val="center"/>
        <w:rPr>
          <w:sz w:val="17"/>
          <w:szCs w:val="17"/>
        </w:rPr>
      </w:pPr>
      <w:r>
        <w:rPr>
          <w:spacing w:val="-17"/>
          <w:position w:val="-1"/>
          <w:sz w:val="24"/>
          <w:szCs w:val="24"/>
        </w:rPr>
        <w:t>T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lephon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: 804.828</w:t>
      </w:r>
      <w:r>
        <w:rPr>
          <w:spacing w:val="1"/>
          <w:position w:val="-1"/>
          <w:sz w:val="24"/>
          <w:szCs w:val="24"/>
        </w:rPr>
        <w:t>.</w:t>
      </w:r>
      <w:r>
        <w:rPr>
          <w:position w:val="-1"/>
          <w:sz w:val="24"/>
          <w:szCs w:val="24"/>
        </w:rPr>
        <w:t>361</w:t>
      </w:r>
      <w:r>
        <w:rPr>
          <w:spacing w:val="2"/>
          <w:position w:val="-1"/>
          <w:sz w:val="24"/>
          <w:szCs w:val="24"/>
        </w:rPr>
        <w:t>3</w:t>
      </w:r>
      <w:r>
        <w:rPr>
          <w:position w:val="-1"/>
          <w:sz w:val="24"/>
          <w:szCs w:val="24"/>
        </w:rPr>
        <w:t xml:space="preserve">. </w:t>
      </w:r>
      <w:r>
        <w:rPr>
          <w:spacing w:val="-1"/>
          <w:position w:val="-1"/>
          <w:sz w:val="24"/>
          <w:szCs w:val="24"/>
        </w:rPr>
        <w:t>Fa</w:t>
      </w:r>
      <w:r>
        <w:rPr>
          <w:spacing w:val="2"/>
          <w:position w:val="-1"/>
          <w:sz w:val="24"/>
          <w:szCs w:val="24"/>
        </w:rPr>
        <w:t>x</w:t>
      </w:r>
      <w:r>
        <w:rPr>
          <w:position w:val="-1"/>
          <w:sz w:val="24"/>
          <w:szCs w:val="24"/>
        </w:rPr>
        <w:t>: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804.828.0716. Em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i</w:t>
      </w:r>
      <w:r>
        <w:rPr>
          <w:spacing w:val="1"/>
          <w:position w:val="-1"/>
          <w:sz w:val="24"/>
          <w:szCs w:val="24"/>
        </w:rPr>
        <w:t>l</w:t>
      </w:r>
      <w:r>
        <w:rPr>
          <w:position w:val="-1"/>
          <w:sz w:val="24"/>
          <w:szCs w:val="24"/>
        </w:rPr>
        <w:t xml:space="preserve">: </w:t>
      </w:r>
      <w:r w:rsidR="00340288">
        <w:t>mayson@gmail.com</w:t>
      </w:r>
    </w:p>
    <w:p w14:paraId="62E50843" w14:textId="77777777" w:rsidR="00D1346E" w:rsidRDefault="00D1346E">
      <w:pPr>
        <w:spacing w:line="200" w:lineRule="exact"/>
      </w:pPr>
    </w:p>
    <w:p w14:paraId="077AD5C6" w14:textId="77777777" w:rsidR="00D1346E" w:rsidRDefault="003E42A1">
      <w:pPr>
        <w:spacing w:before="29"/>
        <w:ind w:left="100"/>
        <w:rPr>
          <w:sz w:val="24"/>
          <w:szCs w:val="24"/>
        </w:rPr>
      </w:pPr>
      <w:r>
        <w:rPr>
          <w:b/>
          <w:sz w:val="24"/>
          <w:szCs w:val="24"/>
        </w:rPr>
        <w:t>ED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>C</w:t>
      </w:r>
      <w:r>
        <w:rPr>
          <w:b/>
          <w:spacing w:val="-18"/>
          <w:sz w:val="24"/>
          <w:szCs w:val="24"/>
        </w:rPr>
        <w:t>A</w:t>
      </w:r>
      <w:r>
        <w:rPr>
          <w:b/>
          <w:sz w:val="24"/>
          <w:szCs w:val="24"/>
        </w:rPr>
        <w:t>TION</w:t>
      </w:r>
    </w:p>
    <w:p w14:paraId="0E67C1D5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3D83C4FF" w14:textId="77777777" w:rsidR="00D1346E" w:rsidRDefault="003E42A1">
      <w:pPr>
        <w:ind w:left="100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 xml:space="preserve">h.D. </w:t>
      </w:r>
      <w:r>
        <w:rPr>
          <w:sz w:val="24"/>
          <w:szCs w:val="24"/>
        </w:rPr>
        <w:t>in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k,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6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ouis,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o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</w:t>
      </w:r>
    </w:p>
    <w:p w14:paraId="03294275" w14:textId="77777777" w:rsidR="00D1346E" w:rsidRDefault="003E42A1">
      <w:pPr>
        <w:ind w:left="820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ork, 2010</w:t>
      </w:r>
    </w:p>
    <w:p w14:paraId="60E7317B" w14:textId="77777777" w:rsidR="00D1346E" w:rsidRDefault="00D1346E">
      <w:pPr>
        <w:spacing w:line="120" w:lineRule="exact"/>
        <w:rPr>
          <w:sz w:val="12"/>
          <w:szCs w:val="12"/>
        </w:rPr>
      </w:pPr>
    </w:p>
    <w:p w14:paraId="2062379F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M.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</w:t>
      </w:r>
      <w:r>
        <w:rPr>
          <w:spacing w:val="-20"/>
          <w:sz w:val="24"/>
          <w:szCs w:val="24"/>
        </w:rPr>
        <w:t>W</w:t>
      </w:r>
      <w:r>
        <w:rPr>
          <w:sz w:val="24"/>
          <w:szCs w:val="24"/>
        </w:rPr>
        <w:t>.,</w:t>
      </w:r>
      <w:r>
        <w:rPr>
          <w:spacing w:val="-7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oui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wn School 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ork,</w:t>
      </w:r>
    </w:p>
    <w:p w14:paraId="72FC8382" w14:textId="77777777" w:rsidR="00D1346E" w:rsidRDefault="003E42A1">
      <w:pPr>
        <w:spacing w:line="344" w:lineRule="auto"/>
        <w:ind w:left="100" w:right="2807" w:firstLine="720"/>
        <w:rPr>
          <w:sz w:val="24"/>
          <w:szCs w:val="24"/>
        </w:rPr>
      </w:pPr>
      <w:r>
        <w:rPr>
          <w:sz w:val="24"/>
          <w:szCs w:val="24"/>
        </w:rPr>
        <w:t>2004 (Con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on: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 xml:space="preserve">opment) M.A. in </w:t>
      </w:r>
      <w:r>
        <w:rPr>
          <w:sz w:val="24"/>
          <w:szCs w:val="24"/>
        </w:rPr>
        <w:t>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k,</w:t>
      </w:r>
      <w:r>
        <w:rPr>
          <w:spacing w:val="-10"/>
          <w:sz w:val="24"/>
          <w:szCs w:val="24"/>
        </w:rPr>
        <w:t xml:space="preserve"> </w:t>
      </w:r>
      <w:r>
        <w:rPr>
          <w:spacing w:val="-24"/>
          <w:sz w:val="24"/>
          <w:szCs w:val="24"/>
        </w:rPr>
        <w:t>Y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 Ko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a, 2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02</w:t>
      </w:r>
    </w:p>
    <w:p w14:paraId="5C4E0DA2" w14:textId="77777777" w:rsidR="00D1346E" w:rsidRDefault="003E42A1">
      <w:pPr>
        <w:spacing w:before="4"/>
        <w:ind w:left="100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.A. in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w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r>
        <w:rPr>
          <w:spacing w:val="-24"/>
          <w:sz w:val="24"/>
          <w:szCs w:val="24"/>
        </w:rPr>
        <w:t>Y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18"/>
          <w:sz w:val="24"/>
          <w:szCs w:val="24"/>
        </w:rPr>
        <w:t>y</w:t>
      </w:r>
      <w:r>
        <w:rPr>
          <w:sz w:val="24"/>
          <w:szCs w:val="24"/>
        </w:rPr>
        <w:t>, Ko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, 1</w:t>
      </w:r>
      <w:r>
        <w:rPr>
          <w:spacing w:val="2"/>
          <w:sz w:val="24"/>
          <w:szCs w:val="24"/>
        </w:rPr>
        <w:t>9</w:t>
      </w:r>
      <w:r>
        <w:rPr>
          <w:sz w:val="24"/>
          <w:szCs w:val="24"/>
        </w:rPr>
        <w:t>99</w:t>
      </w:r>
    </w:p>
    <w:p w14:paraId="396DDFFC" w14:textId="77777777" w:rsidR="00D1346E" w:rsidRDefault="00D1346E">
      <w:pPr>
        <w:spacing w:line="200" w:lineRule="exact"/>
      </w:pPr>
    </w:p>
    <w:p w14:paraId="4736A21C" w14:textId="77777777" w:rsidR="00D1346E" w:rsidRDefault="00D1346E">
      <w:pPr>
        <w:spacing w:before="1" w:line="200" w:lineRule="exact"/>
      </w:pPr>
    </w:p>
    <w:p w14:paraId="15F5E4AA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SS</w:t>
      </w:r>
      <w:r>
        <w:rPr>
          <w:b/>
          <w:sz w:val="24"/>
          <w:szCs w:val="24"/>
        </w:rPr>
        <w:t>IONAL</w:t>
      </w:r>
      <w:r>
        <w:rPr>
          <w:b/>
          <w:spacing w:val="-14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M</w:t>
      </w:r>
      <w:r>
        <w:rPr>
          <w:b/>
          <w:sz w:val="24"/>
          <w:szCs w:val="24"/>
        </w:rPr>
        <w:t>PL</w:t>
      </w:r>
      <w:r>
        <w:rPr>
          <w:b/>
          <w:spacing w:val="1"/>
          <w:sz w:val="24"/>
          <w:szCs w:val="24"/>
        </w:rPr>
        <w:t>O</w:t>
      </w:r>
      <w:r>
        <w:rPr>
          <w:b/>
          <w:sz w:val="24"/>
          <w:szCs w:val="24"/>
        </w:rPr>
        <w:t>Y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ENT</w:t>
      </w:r>
    </w:p>
    <w:p w14:paraId="15521518" w14:textId="77777777" w:rsidR="00D1346E" w:rsidRDefault="00D1346E">
      <w:pPr>
        <w:spacing w:line="120" w:lineRule="exact"/>
        <w:rPr>
          <w:sz w:val="12"/>
          <w:szCs w:val="12"/>
        </w:rPr>
      </w:pPr>
    </w:p>
    <w:p w14:paraId="08FFEA33" w14:textId="77777777" w:rsidR="00D1346E" w:rsidRDefault="003E42A1">
      <w:pPr>
        <w:spacing w:line="260" w:lineRule="exact"/>
        <w:ind w:left="820" w:right="743" w:hanging="720"/>
        <w:rPr>
          <w:sz w:val="24"/>
          <w:szCs w:val="24"/>
        </w:rPr>
      </w:pPr>
      <w:r>
        <w:rPr>
          <w:sz w:val="24"/>
          <w:szCs w:val="24"/>
        </w:rPr>
        <w:t>Assis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nt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sso</w:t>
      </w:r>
      <w:r>
        <w:rPr>
          <w:spacing w:val="-10"/>
          <w:sz w:val="24"/>
          <w:szCs w:val="24"/>
        </w:rPr>
        <w:t>r</w:t>
      </w:r>
      <w:r>
        <w:rPr>
          <w:sz w:val="24"/>
          <w:szCs w:val="24"/>
        </w:rPr>
        <w:t>,</w:t>
      </w:r>
      <w:r>
        <w:rPr>
          <w:spacing w:val="-4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nia Commonw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3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2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ork, 20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1- 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</w:p>
    <w:p w14:paraId="5CC86E02" w14:textId="77777777" w:rsidR="00D1346E" w:rsidRDefault="003E42A1">
      <w:pPr>
        <w:spacing w:line="260" w:lineRule="exact"/>
        <w:ind w:left="820" w:right="117" w:hanging="720"/>
        <w:rPr>
          <w:sz w:val="24"/>
          <w:szCs w:val="24"/>
        </w:rPr>
      </w:pPr>
      <w:r>
        <w:rPr>
          <w:spacing w:val="-1"/>
          <w:sz w:val="24"/>
          <w:szCs w:val="24"/>
        </w:rPr>
        <w:t>Fac</w:t>
      </w:r>
      <w:r>
        <w:rPr>
          <w:sz w:val="24"/>
          <w:szCs w:val="24"/>
        </w:rPr>
        <w:t>ul</w:t>
      </w:r>
      <w:r>
        <w:rPr>
          <w:spacing w:val="6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Asso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,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6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ouis.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1- 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</w:p>
    <w:p w14:paraId="10312782" w14:textId="77777777" w:rsidR="00D1346E" w:rsidRDefault="003E42A1">
      <w:pPr>
        <w:spacing w:line="260" w:lineRule="exact"/>
        <w:ind w:left="100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ow,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ouis,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</w:p>
    <w:p w14:paraId="48C56577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(M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ntor: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Mich</w:t>
      </w:r>
      <w:r>
        <w:rPr>
          <w:spacing w:val="-1"/>
          <w:sz w:val="24"/>
          <w:szCs w:val="24"/>
        </w:rPr>
        <w:t>ae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D</w:t>
      </w:r>
      <w:r>
        <w:rPr>
          <w:spacing w:val="2"/>
          <w:sz w:val="24"/>
          <w:szCs w:val="24"/>
        </w:rPr>
        <w:t>)</w:t>
      </w:r>
      <w:r>
        <w:rPr>
          <w:sz w:val="24"/>
          <w:szCs w:val="24"/>
        </w:rPr>
        <w:t>, 2010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1.</w:t>
      </w:r>
    </w:p>
    <w:p w14:paraId="57D26BC2" w14:textId="77777777" w:rsidR="00D1346E" w:rsidRDefault="003E42A1">
      <w:pPr>
        <w:ind w:left="100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roj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 Man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r,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ui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, 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, 2009-</w:t>
      </w:r>
    </w:p>
    <w:p w14:paraId="3E7CD009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2010.</w:t>
      </w:r>
    </w:p>
    <w:p w14:paraId="5545CBF3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Asso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te,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6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t. 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ouis, 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,</w:t>
      </w:r>
    </w:p>
    <w:p w14:paraId="71AE0B95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2009.</w:t>
      </w:r>
    </w:p>
    <w:p w14:paraId="3CFF38F5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Assis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6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t. 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ouis, 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,</w:t>
      </w:r>
    </w:p>
    <w:p w14:paraId="2638E326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2010.</w:t>
      </w:r>
    </w:p>
    <w:p w14:paraId="6F6F01F7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Asso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r, </w:t>
      </w:r>
      <w:r>
        <w:rPr>
          <w:spacing w:val="-24"/>
          <w:sz w:val="24"/>
          <w:szCs w:val="24"/>
        </w:rPr>
        <w:t>Y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18"/>
          <w:sz w:val="24"/>
          <w:szCs w:val="24"/>
        </w:rPr>
        <w:t>y</w:t>
      </w:r>
      <w:r>
        <w:rPr>
          <w:sz w:val="24"/>
          <w:szCs w:val="24"/>
        </w:rPr>
        <w:t>,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</w:p>
    <w:p w14:paraId="10AB66C8" w14:textId="77777777" w:rsidR="00D1346E" w:rsidRDefault="003E42A1">
      <w:pPr>
        <w:ind w:left="820"/>
        <w:rPr>
          <w:sz w:val="24"/>
          <w:szCs w:val="24"/>
        </w:rPr>
      </w:pP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, 1999–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2000.</w:t>
      </w:r>
    </w:p>
    <w:p w14:paraId="1A92B87C" w14:textId="77777777" w:rsidR="00D1346E" w:rsidRDefault="00D1346E">
      <w:pPr>
        <w:spacing w:line="200" w:lineRule="exact"/>
      </w:pPr>
    </w:p>
    <w:p w14:paraId="09BC3EDF" w14:textId="77777777" w:rsidR="00D1346E" w:rsidRDefault="00D1346E">
      <w:pPr>
        <w:spacing w:before="1" w:line="200" w:lineRule="exact"/>
      </w:pPr>
    </w:p>
    <w:p w14:paraId="15C4B1FA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RE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EA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CH INT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RE</w:t>
      </w:r>
      <w:r>
        <w:rPr>
          <w:b/>
          <w:spacing w:val="-1"/>
          <w:sz w:val="24"/>
          <w:szCs w:val="24"/>
        </w:rPr>
        <w:t>S</w:t>
      </w:r>
      <w:r>
        <w:rPr>
          <w:b/>
          <w:sz w:val="24"/>
          <w:szCs w:val="24"/>
        </w:rPr>
        <w:t>TS</w:t>
      </w:r>
    </w:p>
    <w:p w14:paraId="35EC89CE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4E6F7056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bui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p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low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 xml:space="preserve">ome 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</w:p>
    <w:p w14:paraId="24357E8B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ial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rdship</w:t>
      </w:r>
    </w:p>
    <w:p w14:paraId="3344522B" w14:textId="77777777" w:rsidR="00D1346E" w:rsidRDefault="003E42A1">
      <w:pPr>
        <w:ind w:left="100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nd inequ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</w:p>
    <w:p w14:paraId="5F1113E3" w14:textId="77777777" w:rsidR="00D1346E" w:rsidRDefault="003E42A1">
      <w:pPr>
        <w:ind w:left="100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ies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ms</w:t>
      </w:r>
    </w:p>
    <w:p w14:paraId="2D34C442" w14:textId="77777777" w:rsidR="00D1346E" w:rsidRDefault="003E42A1">
      <w:pPr>
        <w:ind w:left="100"/>
        <w:rPr>
          <w:sz w:val="24"/>
          <w:szCs w:val="24"/>
        </w:rPr>
      </w:pP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inan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</w:p>
    <w:p w14:paraId="5C59D4D1" w14:textId="77777777" w:rsidR="00D1346E" w:rsidRDefault="00D1346E">
      <w:pPr>
        <w:spacing w:line="200" w:lineRule="exact"/>
      </w:pPr>
    </w:p>
    <w:p w14:paraId="7D4642A5" w14:textId="77777777" w:rsidR="00D1346E" w:rsidRDefault="00D1346E">
      <w:pPr>
        <w:spacing w:before="1" w:line="200" w:lineRule="exact"/>
      </w:pPr>
    </w:p>
    <w:p w14:paraId="0B77A34A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TEA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HING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INT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RE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TS</w:t>
      </w:r>
    </w:p>
    <w:p w14:paraId="07BFFE5D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6B8DFD44" w14:textId="77777777" w:rsidR="00D1346E" w:rsidRDefault="003E42A1">
      <w:pPr>
        <w:ind w:left="100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ies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nd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</w:t>
      </w:r>
    </w:p>
    <w:p w14:paraId="4139FE7B" w14:textId="77777777" w:rsidR="00D1346E" w:rsidRDefault="003E42A1">
      <w:pPr>
        <w:ind w:left="100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ial, 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l envi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onments</w:t>
      </w:r>
    </w:p>
    <w:p w14:paraId="68E49A5C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with 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>l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disad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populations</w:t>
      </w:r>
    </w:p>
    <w:p w14:paraId="2502A7EC" w14:textId="77777777" w:rsidR="00D1346E" w:rsidRDefault="003E42A1">
      <w:pPr>
        <w:ind w:left="100"/>
        <w:rPr>
          <w:sz w:val="24"/>
          <w:szCs w:val="24"/>
        </w:rPr>
        <w:sectPr w:rsidR="00D1346E">
          <w:headerReference w:type="default" r:id="rId7"/>
          <w:footerReference w:type="default" r:id="rId8"/>
          <w:pgSz w:w="11920" w:h="16840"/>
          <w:pgMar w:top="1340" w:right="1320" w:bottom="280" w:left="1340" w:header="1159" w:footer="1079" w:gutter="0"/>
          <w:pgNumType w:start="1"/>
          <w:cols w:space="720"/>
        </w:sect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thods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Q</w:t>
      </w:r>
      <w:r>
        <w:rPr>
          <w:sz w:val="24"/>
          <w:szCs w:val="24"/>
        </w:rPr>
        <w:t>uant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tative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sis</w:t>
      </w:r>
    </w:p>
    <w:p w14:paraId="71F0BCCF" w14:textId="77777777" w:rsidR="00D1346E" w:rsidRDefault="00D1346E">
      <w:pPr>
        <w:spacing w:before="10" w:line="200" w:lineRule="exact"/>
      </w:pPr>
    </w:p>
    <w:p w14:paraId="3B883441" w14:textId="77777777" w:rsidR="00D1346E" w:rsidRDefault="003E42A1">
      <w:pPr>
        <w:spacing w:before="29"/>
        <w:ind w:left="10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SS</w:t>
      </w:r>
      <w:r>
        <w:rPr>
          <w:b/>
          <w:sz w:val="24"/>
          <w:szCs w:val="24"/>
        </w:rPr>
        <w:t>IONAL</w:t>
      </w:r>
      <w:r>
        <w:rPr>
          <w:b/>
          <w:spacing w:val="-27"/>
          <w:sz w:val="24"/>
          <w:szCs w:val="24"/>
        </w:rPr>
        <w:t xml:space="preserve"> </w:t>
      </w:r>
      <w:r>
        <w:rPr>
          <w:b/>
          <w:spacing w:val="-27"/>
          <w:sz w:val="24"/>
          <w:szCs w:val="24"/>
        </w:rPr>
        <w:t>A</w:t>
      </w:r>
      <w:r>
        <w:rPr>
          <w:b/>
          <w:spacing w:val="-26"/>
          <w:sz w:val="24"/>
          <w:szCs w:val="24"/>
        </w:rPr>
        <w:t>W</w:t>
      </w:r>
      <w:r>
        <w:rPr>
          <w:b/>
          <w:spacing w:val="2"/>
          <w:sz w:val="24"/>
          <w:szCs w:val="24"/>
        </w:rPr>
        <w:t>A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D</w:t>
      </w:r>
      <w:r>
        <w:rPr>
          <w:b/>
          <w:sz w:val="24"/>
          <w:szCs w:val="24"/>
        </w:rPr>
        <w:t>S</w:t>
      </w:r>
      <w:r>
        <w:rPr>
          <w:b/>
          <w:spacing w:val="-14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H</w:t>
      </w:r>
      <w:r>
        <w:rPr>
          <w:b/>
          <w:spacing w:val="1"/>
          <w:sz w:val="24"/>
          <w:szCs w:val="24"/>
        </w:rPr>
        <w:t>O</w:t>
      </w:r>
      <w:r>
        <w:rPr>
          <w:b/>
          <w:sz w:val="24"/>
          <w:szCs w:val="24"/>
        </w:rPr>
        <w:t>NORS</w:t>
      </w:r>
    </w:p>
    <w:p w14:paraId="7349808B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65D55A04" w14:textId="77777777" w:rsidR="00D1346E" w:rsidRDefault="003E42A1">
      <w:pPr>
        <w:ind w:left="100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me</w:t>
      </w:r>
      <w:r>
        <w:rPr>
          <w:sz w:val="24"/>
          <w:szCs w:val="24"/>
        </w:rPr>
        <w:t xml:space="preserve">nt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6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onw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</w:t>
      </w:r>
    </w:p>
    <w:p w14:paraId="44EB3FAB" w14:textId="77777777" w:rsidR="00D1346E" w:rsidRDefault="003E42A1">
      <w:pPr>
        <w:ind w:left="820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ork, </w:t>
      </w:r>
      <w:r>
        <w:rPr>
          <w:spacing w:val="-1"/>
          <w:sz w:val="24"/>
          <w:szCs w:val="24"/>
        </w:rPr>
        <w:t>2</w:t>
      </w:r>
      <w:r>
        <w:rPr>
          <w:sz w:val="24"/>
          <w:szCs w:val="24"/>
        </w:rPr>
        <w:t>015.</w:t>
      </w:r>
    </w:p>
    <w:p w14:paraId="0FF65266" w14:textId="77777777" w:rsidR="00D1346E" w:rsidRDefault="00D1346E">
      <w:pPr>
        <w:spacing w:line="120" w:lineRule="exact"/>
        <w:rPr>
          <w:sz w:val="12"/>
          <w:szCs w:val="12"/>
        </w:rPr>
      </w:pPr>
    </w:p>
    <w:p w14:paraId="77C3CD45" w14:textId="77777777" w:rsidR="00D1346E" w:rsidRDefault="003E42A1">
      <w:pPr>
        <w:ind w:left="100"/>
        <w:rPr>
          <w:sz w:val="24"/>
          <w:szCs w:val="24"/>
        </w:rPr>
      </w:pPr>
      <w:r>
        <w:rPr>
          <w:spacing w:val="-1"/>
          <w:sz w:val="24"/>
          <w:szCs w:val="24"/>
        </w:rPr>
        <w:t>Fac</w:t>
      </w:r>
      <w:r>
        <w:rPr>
          <w:sz w:val="24"/>
          <w:szCs w:val="24"/>
        </w:rPr>
        <w:t>ul</w:t>
      </w:r>
      <w:r>
        <w:rPr>
          <w:spacing w:val="6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ust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5"/>
          <w:sz w:val="24"/>
          <w:szCs w:val="24"/>
        </w:rPr>
        <w:t xml:space="preserve"> </w:t>
      </w:r>
      <w:r>
        <w:rPr>
          <w:spacing w:val="-20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 xml:space="preserve">, </w:t>
      </w:r>
      <w:r>
        <w:rPr>
          <w:spacing w:val="-15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ork,</w:t>
      </w:r>
    </w:p>
    <w:p w14:paraId="2DA6D571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2013.</w:t>
      </w:r>
    </w:p>
    <w:p w14:paraId="74570FD0" w14:textId="77777777" w:rsidR="00D1346E" w:rsidRDefault="00D1346E">
      <w:pPr>
        <w:spacing w:line="120" w:lineRule="exact"/>
        <w:rPr>
          <w:sz w:val="12"/>
          <w:szCs w:val="12"/>
        </w:rPr>
      </w:pPr>
    </w:p>
    <w:p w14:paraId="4B068E81" w14:textId="77777777" w:rsidR="00D1346E" w:rsidRDefault="003E42A1">
      <w:pPr>
        <w:ind w:left="100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me</w:t>
      </w:r>
      <w:r>
        <w:rPr>
          <w:sz w:val="24"/>
          <w:szCs w:val="24"/>
        </w:rPr>
        <w:t xml:space="preserve">nt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 xml:space="preserve">, </w:t>
      </w:r>
      <w:r>
        <w:rPr>
          <w:spacing w:val="-15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onw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</w:t>
      </w:r>
    </w:p>
    <w:p w14:paraId="5595D316" w14:textId="77777777" w:rsidR="00D1346E" w:rsidRDefault="003E42A1">
      <w:pPr>
        <w:ind w:left="820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ork, </w:t>
      </w:r>
      <w:r>
        <w:rPr>
          <w:spacing w:val="-1"/>
          <w:sz w:val="24"/>
          <w:szCs w:val="24"/>
        </w:rPr>
        <w:t>2</w:t>
      </w:r>
      <w:r>
        <w:rPr>
          <w:sz w:val="24"/>
          <w:szCs w:val="24"/>
        </w:rPr>
        <w:t>012.</w:t>
      </w:r>
    </w:p>
    <w:p w14:paraId="6FCFE63B" w14:textId="77777777" w:rsidR="00D1346E" w:rsidRDefault="00D1346E">
      <w:pPr>
        <w:spacing w:line="120" w:lineRule="exact"/>
        <w:rPr>
          <w:sz w:val="12"/>
          <w:szCs w:val="12"/>
        </w:rPr>
      </w:pPr>
    </w:p>
    <w:p w14:paraId="15C04D36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Outs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Disse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24th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mposium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</w:p>
    <w:p w14:paraId="0D5EDA20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Colu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bus, Ohio,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2012.</w:t>
      </w:r>
    </w:p>
    <w:p w14:paraId="0AE2B85F" w14:textId="77777777" w:rsidR="00D1346E" w:rsidRDefault="00D1346E">
      <w:pPr>
        <w:spacing w:line="120" w:lineRule="exact"/>
        <w:rPr>
          <w:sz w:val="12"/>
          <w:szCs w:val="12"/>
        </w:rPr>
      </w:pPr>
    </w:p>
    <w:p w14:paraId="36C7D793" w14:textId="77777777" w:rsidR="00D1346E" w:rsidRDefault="003E42A1">
      <w:pPr>
        <w:spacing w:line="344" w:lineRule="auto"/>
        <w:ind w:left="100" w:right="324"/>
        <w:rPr>
          <w:sz w:val="24"/>
          <w:szCs w:val="24"/>
        </w:rPr>
      </w:pPr>
      <w:r>
        <w:rPr>
          <w:sz w:val="24"/>
          <w:szCs w:val="24"/>
        </w:rPr>
        <w:t>Disse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tation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ship,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 So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ork,</w:t>
      </w:r>
      <w:r>
        <w:rPr>
          <w:spacing w:val="-6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3"/>
          <w:sz w:val="24"/>
          <w:szCs w:val="24"/>
        </w:rPr>
        <w:t>y</w:t>
      </w:r>
      <w:r>
        <w:rPr>
          <w:sz w:val="24"/>
          <w:szCs w:val="24"/>
        </w:rPr>
        <w:t>, 2010.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ship,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 So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ork,</w:t>
      </w:r>
      <w:r>
        <w:rPr>
          <w:spacing w:val="-6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, 2004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2006.</w:t>
      </w:r>
    </w:p>
    <w:p w14:paraId="2BA5EBAF" w14:textId="77777777" w:rsidR="00D1346E" w:rsidRDefault="003E42A1">
      <w:pPr>
        <w:spacing w:before="4"/>
        <w:ind w:left="100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pacing w:val="-16"/>
          <w:sz w:val="24"/>
          <w:szCs w:val="24"/>
        </w:rPr>
        <w:t>r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un</w:t>
      </w:r>
      <w:r>
        <w:rPr>
          <w:spacing w:val="-10"/>
          <w:sz w:val="24"/>
          <w:szCs w:val="24"/>
        </w:rPr>
        <w:t xml:space="preserve"> </w:t>
      </w:r>
      <w:r>
        <w:rPr>
          <w:spacing w:val="-2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hola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 xml:space="preserve">hip, 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ro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ool of S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ork,</w:t>
      </w:r>
      <w:r>
        <w:rPr>
          <w:spacing w:val="-6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>, 2002-</w:t>
      </w:r>
    </w:p>
    <w:p w14:paraId="174F64C7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2004.</w:t>
      </w:r>
    </w:p>
    <w:p w14:paraId="5BD9F5B7" w14:textId="77777777" w:rsidR="00D1346E" w:rsidRDefault="00D1346E">
      <w:pPr>
        <w:spacing w:line="120" w:lineRule="exact"/>
        <w:rPr>
          <w:sz w:val="12"/>
          <w:szCs w:val="12"/>
        </w:rPr>
      </w:pPr>
    </w:p>
    <w:p w14:paraId="53B45C00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rship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 xml:space="preserve">or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 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nt,</w:t>
      </w:r>
      <w:r>
        <w:rPr>
          <w:spacing w:val="-9"/>
          <w:sz w:val="24"/>
          <w:szCs w:val="24"/>
        </w:rPr>
        <w:t xml:space="preserve"> </w:t>
      </w:r>
      <w:r>
        <w:rPr>
          <w:spacing w:val="-24"/>
          <w:sz w:val="24"/>
          <w:szCs w:val="24"/>
        </w:rPr>
        <w:t>Y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, 199</w:t>
      </w:r>
      <w:r>
        <w:rPr>
          <w:spacing w:val="2"/>
          <w:sz w:val="24"/>
          <w:szCs w:val="24"/>
        </w:rPr>
        <w:t>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0.</w:t>
      </w:r>
    </w:p>
    <w:p w14:paraId="493A42C4" w14:textId="77777777" w:rsidR="00D1346E" w:rsidRDefault="00D1346E">
      <w:pPr>
        <w:spacing w:line="120" w:lineRule="exact"/>
        <w:rPr>
          <w:sz w:val="12"/>
          <w:szCs w:val="12"/>
        </w:rPr>
      </w:pPr>
    </w:p>
    <w:p w14:paraId="5B204014" w14:textId="77777777" w:rsidR="00D1346E" w:rsidRDefault="003E42A1">
      <w:pPr>
        <w:ind w:left="100"/>
        <w:rPr>
          <w:sz w:val="24"/>
          <w:szCs w:val="24"/>
        </w:rPr>
      </w:pPr>
      <w:r>
        <w:rPr>
          <w:spacing w:val="-22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rd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Sc</w:t>
      </w:r>
      <w:r>
        <w:rPr>
          <w:sz w:val="24"/>
          <w:szCs w:val="24"/>
        </w:rPr>
        <w:t>hola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ship for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the Most </w:t>
      </w:r>
      <w:r>
        <w:rPr>
          <w:spacing w:val="2"/>
          <w:sz w:val="24"/>
          <w:szCs w:val="24"/>
        </w:rPr>
        <w:t>Ex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>i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-10"/>
          <w:sz w:val="24"/>
          <w:szCs w:val="24"/>
        </w:rPr>
        <w:t>r</w:t>
      </w:r>
      <w:r>
        <w:rPr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r>
        <w:rPr>
          <w:spacing w:val="-24"/>
          <w:sz w:val="24"/>
          <w:szCs w:val="24"/>
        </w:rPr>
        <w:t>Y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</w:p>
    <w:p w14:paraId="7F472829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1997.</w:t>
      </w:r>
    </w:p>
    <w:p w14:paraId="67DCB87C" w14:textId="77777777" w:rsidR="00D1346E" w:rsidRDefault="00D1346E">
      <w:pPr>
        <w:spacing w:before="8" w:line="100" w:lineRule="exact"/>
        <w:rPr>
          <w:sz w:val="11"/>
          <w:szCs w:val="11"/>
        </w:rPr>
      </w:pPr>
    </w:p>
    <w:p w14:paraId="199E562D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rship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 xml:space="preserve">or 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uts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nding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tudent,</w:t>
      </w:r>
      <w:r>
        <w:rPr>
          <w:spacing w:val="-10"/>
          <w:sz w:val="24"/>
          <w:szCs w:val="24"/>
        </w:rPr>
        <w:t xml:space="preserve"> </w:t>
      </w:r>
      <w:r>
        <w:rPr>
          <w:spacing w:val="-24"/>
          <w:sz w:val="24"/>
          <w:szCs w:val="24"/>
        </w:rPr>
        <w:t>Y</w:t>
      </w:r>
      <w:r>
        <w:rPr>
          <w:sz w:val="24"/>
          <w:szCs w:val="24"/>
        </w:rPr>
        <w:t>ons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it</w:t>
      </w:r>
      <w:r>
        <w:rPr>
          <w:spacing w:val="-1"/>
          <w:sz w:val="24"/>
          <w:szCs w:val="24"/>
        </w:rPr>
        <w:t>y</w:t>
      </w:r>
      <w:r>
        <w:rPr>
          <w:sz w:val="24"/>
          <w:szCs w:val="24"/>
        </w:rPr>
        <w:t>, 1994.</w:t>
      </w:r>
    </w:p>
    <w:p w14:paraId="6A5CA9C0" w14:textId="77777777" w:rsidR="00D1346E" w:rsidRDefault="00D1346E">
      <w:pPr>
        <w:spacing w:line="200" w:lineRule="exact"/>
      </w:pPr>
    </w:p>
    <w:p w14:paraId="7FE92DCC" w14:textId="77777777" w:rsidR="00D1346E" w:rsidRDefault="00D1346E">
      <w:pPr>
        <w:spacing w:before="1" w:line="200" w:lineRule="exact"/>
      </w:pPr>
    </w:p>
    <w:p w14:paraId="2F8EDF66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RE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EA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 xml:space="preserve">CH 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NTS</w:t>
      </w:r>
    </w:p>
    <w:p w14:paraId="171D224D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53B99A12" w14:textId="77777777" w:rsidR="00D1346E" w:rsidRDefault="003E42A1">
      <w:pPr>
        <w:ind w:left="820" w:right="127" w:hanging="72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al 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stiga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or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i/>
          <w:sz w:val="24"/>
          <w:szCs w:val="24"/>
        </w:rPr>
        <w:t>Id</w:t>
      </w:r>
      <w:r>
        <w:rPr>
          <w:i/>
          <w:spacing w:val="-2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fying 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25"/>
          <w:sz w:val="24"/>
          <w:szCs w:val="24"/>
        </w:rPr>
        <w:t>W</w:t>
      </w:r>
      <w:r>
        <w:rPr>
          <w:i/>
          <w:sz w:val="24"/>
          <w:szCs w:val="24"/>
        </w:rPr>
        <w:t>ork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Pra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and Poli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y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ls 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n C</w:t>
      </w:r>
      <w:r>
        <w:rPr>
          <w:i/>
          <w:spacing w:val="-9"/>
          <w:sz w:val="24"/>
          <w:szCs w:val="24"/>
        </w:rPr>
        <w:t>r</w:t>
      </w:r>
      <w:r>
        <w:rPr>
          <w:i/>
          <w:sz w:val="24"/>
          <w:szCs w:val="24"/>
        </w:rPr>
        <w:t>os</w:t>
      </w:r>
      <w:r>
        <w:rPr>
          <w:i/>
          <w:spacing w:val="4"/>
          <w:sz w:val="24"/>
          <w:szCs w:val="24"/>
        </w:rPr>
        <w:t>s</w:t>
      </w:r>
      <w:r>
        <w:rPr>
          <w:i/>
          <w:sz w:val="24"/>
          <w:szCs w:val="24"/>
        </w:rPr>
        <w:t>- Cul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ural Co</w:t>
      </w:r>
      <w:r>
        <w:rPr>
          <w:i/>
          <w:spacing w:val="-2"/>
          <w:sz w:val="24"/>
          <w:szCs w:val="24"/>
        </w:rPr>
        <w:t>n</w:t>
      </w:r>
      <w:r>
        <w:rPr>
          <w:i/>
          <w:sz w:val="24"/>
          <w:szCs w:val="24"/>
        </w:rPr>
        <w:t>te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t</w:t>
      </w:r>
      <w:r>
        <w:rPr>
          <w:i/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, 2016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2017,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10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V</w:t>
      </w:r>
      <w:r>
        <w:rPr>
          <w:spacing w:val="3"/>
          <w:sz w:val="24"/>
          <w:szCs w:val="24"/>
        </w:rPr>
        <w:t>i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onw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Univ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 Qu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 Glob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mpa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-12"/>
          <w:sz w:val="24"/>
          <w:szCs w:val="24"/>
        </w:rPr>
        <w:t xml:space="preserve"> </w:t>
      </w:r>
      <w:r>
        <w:rPr>
          <w:spacing w:val="-22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rds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 xml:space="preserve">the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lo</w:t>
      </w:r>
      <w:r>
        <w:rPr>
          <w:spacing w:val="3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V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holar</w:t>
      </w:r>
      <w:r>
        <w:rPr>
          <w:spacing w:val="-1"/>
          <w:sz w:val="24"/>
          <w:szCs w:val="24"/>
        </w:rPr>
        <w:t xml:space="preserve"> ca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o</w:t>
      </w:r>
      <w:r>
        <w:rPr>
          <w:spacing w:val="4"/>
          <w:sz w:val="24"/>
          <w:szCs w:val="24"/>
        </w:rPr>
        <w:t>r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).</w:t>
      </w:r>
    </w:p>
    <w:p w14:paraId="125883ED" w14:textId="77777777" w:rsidR="00D1346E" w:rsidRDefault="00D1346E">
      <w:pPr>
        <w:spacing w:before="10" w:line="100" w:lineRule="exact"/>
        <w:rPr>
          <w:sz w:val="11"/>
          <w:szCs w:val="11"/>
        </w:rPr>
      </w:pPr>
    </w:p>
    <w:p w14:paraId="68C9D756" w14:textId="77777777" w:rsidR="00D1346E" w:rsidRDefault="003E42A1">
      <w:pPr>
        <w:ind w:left="820" w:right="112" w:hanging="72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al 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stiga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or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i/>
          <w:sz w:val="24"/>
          <w:szCs w:val="24"/>
        </w:rPr>
        <w:t>SEED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OK inter</w:t>
      </w:r>
      <w:r>
        <w:rPr>
          <w:i/>
          <w:spacing w:val="-1"/>
          <w:sz w:val="24"/>
          <w:szCs w:val="24"/>
        </w:rPr>
        <w:t>ve</w:t>
      </w:r>
      <w:r>
        <w:rPr>
          <w:i/>
          <w:sz w:val="24"/>
          <w:szCs w:val="24"/>
        </w:rPr>
        <w:t>nt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on,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Edu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onal 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ta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</w:t>
      </w:r>
      <w:r>
        <w:rPr>
          <w:i/>
          <w:spacing w:val="3"/>
          <w:sz w:val="24"/>
          <w:szCs w:val="24"/>
        </w:rPr>
        <w:t>s</w:t>
      </w:r>
      <w:r>
        <w:rPr>
          <w:i/>
          <w:sz w:val="24"/>
          <w:szCs w:val="24"/>
        </w:rPr>
        <w:t xml:space="preserve">,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aterial ha</w:t>
      </w:r>
      <w:r>
        <w:rPr>
          <w:i/>
          <w:spacing w:val="-9"/>
          <w:sz w:val="24"/>
          <w:szCs w:val="24"/>
        </w:rPr>
        <w:t>r</w:t>
      </w:r>
      <w:r>
        <w:rPr>
          <w:i/>
          <w:sz w:val="24"/>
          <w:szCs w:val="24"/>
        </w:rPr>
        <w:t>dship, and Pa</w:t>
      </w:r>
      <w:r>
        <w:rPr>
          <w:i/>
          <w:spacing w:val="-10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Ps</w:t>
      </w:r>
      <w:r>
        <w:rPr>
          <w:i/>
          <w:spacing w:val="-1"/>
          <w:sz w:val="24"/>
          <w:szCs w:val="24"/>
        </w:rPr>
        <w:t>yc</w:t>
      </w:r>
      <w:r>
        <w:rPr>
          <w:i/>
          <w:sz w:val="24"/>
          <w:szCs w:val="24"/>
        </w:rPr>
        <w:t>holog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25"/>
          <w:sz w:val="24"/>
          <w:szCs w:val="24"/>
        </w:rPr>
        <w:t>W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</w:t>
      </w:r>
      <w:r>
        <w:rPr>
          <w:i/>
          <w:spacing w:val="3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ing</w:t>
      </w:r>
      <w:r>
        <w:rPr>
          <w:spacing w:val="1"/>
          <w:sz w:val="24"/>
          <w:szCs w:val="24"/>
        </w:rPr>
        <w:t>”</w:t>
      </w:r>
      <w:r>
        <w:rPr>
          <w:sz w:val="24"/>
          <w:szCs w:val="24"/>
        </w:rPr>
        <w:t>, 2015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2016, fun</w:t>
      </w:r>
      <w:r>
        <w:rPr>
          <w:spacing w:val="-1"/>
          <w:sz w:val="24"/>
          <w:szCs w:val="24"/>
        </w:rPr>
        <w:t>de</w:t>
      </w:r>
      <w:r>
        <w:rPr>
          <w:sz w:val="24"/>
          <w:szCs w:val="24"/>
        </w:rPr>
        <w:t xml:space="preserve">d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ton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ouis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ord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ound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.</w:t>
      </w:r>
    </w:p>
    <w:p w14:paraId="2256FFF2" w14:textId="77777777" w:rsidR="00D1346E" w:rsidRDefault="00D1346E">
      <w:pPr>
        <w:spacing w:line="120" w:lineRule="exact"/>
        <w:rPr>
          <w:sz w:val="12"/>
          <w:szCs w:val="12"/>
        </w:rPr>
      </w:pPr>
    </w:p>
    <w:p w14:paraId="7EA5AA7F" w14:textId="77777777" w:rsidR="00D1346E" w:rsidRDefault="003E42A1">
      <w:pPr>
        <w:ind w:left="820" w:right="736" w:hanging="720"/>
        <w:jc w:val="both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al 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tiga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 xml:space="preserve">Do 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ous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hold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ts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u</w:t>
      </w:r>
      <w:r>
        <w:rPr>
          <w:spacing w:val="-6"/>
          <w:sz w:val="24"/>
          <w:szCs w:val="24"/>
        </w:rPr>
        <w:t>f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food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uri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dur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r>
        <w:rPr>
          <w:spacing w:val="1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R</w:t>
      </w:r>
      <w:r>
        <w:rPr>
          <w:spacing w:val="-1"/>
          <w:sz w:val="24"/>
          <w:szCs w:val="24"/>
        </w:rPr>
        <w:t>ece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4"/>
          <w:sz w:val="24"/>
          <w:szCs w:val="24"/>
        </w:rPr>
        <w:t>?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>p</w:t>
      </w:r>
      <w:r>
        <w:rPr>
          <w:sz w:val="24"/>
          <w:szCs w:val="24"/>
        </w:rPr>
        <w:t>iri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l Evid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nd Et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nici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2014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2016,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fun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 xml:space="preserve">y </w:t>
      </w:r>
      <w:r>
        <w:rPr>
          <w:spacing w:val="-15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onw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the Pr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 Qu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nd.</w:t>
      </w:r>
    </w:p>
    <w:p w14:paraId="348AC432" w14:textId="77777777" w:rsidR="00D1346E" w:rsidRDefault="00D1346E">
      <w:pPr>
        <w:spacing w:line="120" w:lineRule="exact"/>
        <w:rPr>
          <w:sz w:val="12"/>
          <w:szCs w:val="12"/>
        </w:rPr>
      </w:pPr>
    </w:p>
    <w:p w14:paraId="4A9587F5" w14:textId="77777777" w:rsidR="00D1346E" w:rsidRDefault="003E42A1">
      <w:pPr>
        <w:ind w:left="820" w:right="182" w:hanging="72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al 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stiga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or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i/>
          <w:sz w:val="24"/>
          <w:szCs w:val="24"/>
        </w:rPr>
        <w:t>A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pi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ot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study </w:t>
      </w:r>
      <w:r>
        <w:rPr>
          <w:i/>
          <w:spacing w:val="-1"/>
          <w:sz w:val="24"/>
          <w:szCs w:val="24"/>
        </w:rPr>
        <w:t>ex</w:t>
      </w:r>
      <w:r>
        <w:rPr>
          <w:i/>
          <w:sz w:val="24"/>
          <w:szCs w:val="24"/>
        </w:rPr>
        <w:t>amining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f</w:t>
      </w:r>
      <w:r>
        <w:rPr>
          <w:i/>
          <w:spacing w:val="1"/>
          <w:sz w:val="24"/>
          <w:szCs w:val="24"/>
        </w:rPr>
        <w:t>f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ts of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Chi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 D</w:t>
      </w:r>
      <w:r>
        <w:rPr>
          <w:i/>
          <w:spacing w:val="-1"/>
          <w:sz w:val="24"/>
          <w:szCs w:val="24"/>
        </w:rPr>
        <w:t>eve</w:t>
      </w:r>
      <w:r>
        <w:rPr>
          <w:i/>
          <w:sz w:val="24"/>
          <w:szCs w:val="24"/>
        </w:rPr>
        <w:t>lo</w:t>
      </w:r>
      <w:r>
        <w:rPr>
          <w:i/>
          <w:spacing w:val="3"/>
          <w:sz w:val="24"/>
          <w:szCs w:val="24"/>
        </w:rPr>
        <w:t>p</w:t>
      </w:r>
      <w:r>
        <w:rPr>
          <w:i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cc</w:t>
      </w:r>
      <w:r>
        <w:rPr>
          <w:i/>
          <w:sz w:val="24"/>
          <w:szCs w:val="24"/>
        </w:rPr>
        <w:t xml:space="preserve">ounts on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32"/>
          <w:sz w:val="24"/>
          <w:szCs w:val="24"/>
        </w:rPr>
        <w:t>’</w:t>
      </w:r>
      <w:r>
        <w:rPr>
          <w:i/>
          <w:sz w:val="24"/>
          <w:szCs w:val="24"/>
        </w:rPr>
        <w:t xml:space="preserve">s </w:t>
      </w:r>
      <w:r>
        <w:rPr>
          <w:i/>
          <w:spacing w:val="1"/>
          <w:sz w:val="24"/>
          <w:szCs w:val="24"/>
        </w:rPr>
        <w:t>w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ing 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n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Ko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 xml:space="preserve">, 2014,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onw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ork.</w:t>
      </w:r>
    </w:p>
    <w:p w14:paraId="658D9B04" w14:textId="77777777" w:rsidR="00D1346E" w:rsidRDefault="00D1346E">
      <w:pPr>
        <w:spacing w:line="120" w:lineRule="exact"/>
        <w:rPr>
          <w:sz w:val="12"/>
          <w:szCs w:val="12"/>
        </w:rPr>
      </w:pPr>
    </w:p>
    <w:p w14:paraId="0480E091" w14:textId="77777777" w:rsidR="00D1346E" w:rsidRDefault="003E42A1">
      <w:pPr>
        <w:ind w:left="820" w:right="142" w:hanging="720"/>
        <w:jc w:val="both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al 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stiga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or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i/>
          <w:sz w:val="24"/>
          <w:szCs w:val="24"/>
        </w:rPr>
        <w:t>SEED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OK 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x</w:t>
      </w:r>
      <w:r>
        <w:rPr>
          <w:i/>
          <w:spacing w:val="2"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 on Finan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In</w:t>
      </w:r>
      <w:r>
        <w:rPr>
          <w:i/>
          <w:spacing w:val="-2"/>
          <w:sz w:val="24"/>
          <w:szCs w:val="24"/>
        </w:rPr>
        <w:t>v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3"/>
          <w:sz w:val="24"/>
          <w:szCs w:val="24"/>
        </w:rPr>
        <w:t>t</w:t>
      </w:r>
      <w:r>
        <w:rPr>
          <w:i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nt, Edu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onal 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ta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ions, and Chi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 D</w:t>
      </w:r>
      <w:r>
        <w:rPr>
          <w:i/>
          <w:spacing w:val="-1"/>
          <w:sz w:val="24"/>
          <w:szCs w:val="24"/>
        </w:rPr>
        <w:t>eve</w:t>
      </w:r>
      <w:r>
        <w:rPr>
          <w:i/>
          <w:sz w:val="24"/>
          <w:szCs w:val="24"/>
        </w:rPr>
        <w:t>lop</w:t>
      </w:r>
      <w:r>
        <w:rPr>
          <w:i/>
          <w:spacing w:val="2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 Outco</w:t>
      </w:r>
      <w:r>
        <w:rPr>
          <w:i/>
          <w:spacing w:val="1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2013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2014,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10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ouis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>.</w:t>
      </w:r>
    </w:p>
    <w:p w14:paraId="5F33D4AB" w14:textId="77777777" w:rsidR="00D1346E" w:rsidRDefault="00D1346E">
      <w:pPr>
        <w:spacing w:before="10" w:line="100" w:lineRule="exact"/>
        <w:rPr>
          <w:sz w:val="11"/>
          <w:szCs w:val="11"/>
        </w:rPr>
      </w:pPr>
    </w:p>
    <w:p w14:paraId="62729496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Cons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ltant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“</w:t>
      </w:r>
      <w:r>
        <w:rPr>
          <w:i/>
          <w:sz w:val="24"/>
          <w:szCs w:val="24"/>
        </w:rPr>
        <w:t xml:space="preserve">Food </w:t>
      </w:r>
      <w:r>
        <w:rPr>
          <w:i/>
          <w:spacing w:val="-1"/>
          <w:sz w:val="24"/>
          <w:szCs w:val="24"/>
        </w:rPr>
        <w:t>I</w:t>
      </w:r>
      <w:r>
        <w:rPr>
          <w:i/>
          <w:sz w:val="24"/>
          <w:szCs w:val="24"/>
        </w:rPr>
        <w:t>nsuff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ien</w:t>
      </w:r>
      <w:r>
        <w:rPr>
          <w:i/>
          <w:spacing w:val="-1"/>
          <w:sz w:val="24"/>
          <w:szCs w:val="24"/>
        </w:rPr>
        <w:t>c</w:t>
      </w:r>
      <w:r>
        <w:rPr>
          <w:i/>
          <w:spacing w:val="-15"/>
          <w:sz w:val="24"/>
          <w:szCs w:val="24"/>
        </w:rPr>
        <w:t>y</w:t>
      </w:r>
      <w:r>
        <w:rPr>
          <w:i/>
          <w:sz w:val="24"/>
          <w:szCs w:val="24"/>
        </w:rPr>
        <w:t>,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In</w:t>
      </w:r>
      <w:r>
        <w:rPr>
          <w:i/>
          <w:spacing w:val="-2"/>
          <w:sz w:val="24"/>
          <w:szCs w:val="24"/>
        </w:rPr>
        <w:t>c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m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pacing w:val="-27"/>
          <w:sz w:val="24"/>
          <w:szCs w:val="24"/>
        </w:rPr>
        <w:t>V</w:t>
      </w:r>
      <w:r>
        <w:rPr>
          <w:i/>
          <w:sz w:val="24"/>
          <w:szCs w:val="24"/>
        </w:rPr>
        <w:t>ola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t</w:t>
      </w:r>
      <w:r>
        <w:rPr>
          <w:i/>
          <w:spacing w:val="-15"/>
          <w:sz w:val="24"/>
          <w:szCs w:val="24"/>
        </w:rPr>
        <w:t>y</w:t>
      </w:r>
      <w:r>
        <w:rPr>
          <w:i/>
          <w:sz w:val="24"/>
          <w:szCs w:val="24"/>
        </w:rPr>
        <w:t>, and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Ass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 Hold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ng in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idd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3"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In</w:t>
      </w:r>
      <w:r>
        <w:rPr>
          <w:i/>
          <w:spacing w:val="-2"/>
          <w:sz w:val="24"/>
          <w:szCs w:val="24"/>
        </w:rPr>
        <w:t>c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m</w:t>
      </w:r>
      <w:r>
        <w:rPr>
          <w:i/>
          <w:sz w:val="24"/>
          <w:szCs w:val="24"/>
        </w:rPr>
        <w:t>e</w:t>
      </w:r>
    </w:p>
    <w:p w14:paraId="60BB30FB" w14:textId="77777777" w:rsidR="00D1346E" w:rsidRDefault="003E42A1">
      <w:pPr>
        <w:ind w:left="820"/>
        <w:rPr>
          <w:sz w:val="24"/>
          <w:szCs w:val="24"/>
        </w:rPr>
      </w:pPr>
      <w:r>
        <w:rPr>
          <w:i/>
          <w:sz w:val="24"/>
          <w:szCs w:val="24"/>
        </w:rPr>
        <w:t>Hous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holds: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Compar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2"/>
          <w:sz w:val="24"/>
          <w:szCs w:val="24"/>
        </w:rPr>
        <w:t>s</w:t>
      </w:r>
      <w:r>
        <w:rPr>
          <w:i/>
          <w:sz w:val="24"/>
          <w:szCs w:val="24"/>
        </w:rPr>
        <w:t>on 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fo</w:t>
      </w:r>
      <w:r>
        <w:rPr>
          <w:i/>
          <w:spacing w:val="-9"/>
          <w:sz w:val="24"/>
          <w:szCs w:val="24"/>
        </w:rPr>
        <w:t>r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and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After </w:t>
      </w:r>
      <w:r>
        <w:rPr>
          <w:i/>
          <w:spacing w:val="2"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n</w:t>
      </w:r>
      <w:r>
        <w:rPr>
          <w:i/>
          <w:sz w:val="24"/>
          <w:szCs w:val="24"/>
        </w:rPr>
        <w:t>omic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1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ss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on, 2</w:t>
      </w:r>
      <w:r>
        <w:rPr>
          <w:i/>
          <w:spacing w:val="2"/>
          <w:sz w:val="24"/>
          <w:szCs w:val="24"/>
        </w:rPr>
        <w:t>0</w:t>
      </w:r>
      <w:r>
        <w:rPr>
          <w:i/>
          <w:sz w:val="24"/>
          <w:szCs w:val="24"/>
        </w:rPr>
        <w:t>05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2</w:t>
      </w:r>
      <w:r>
        <w:rPr>
          <w:i/>
          <w:spacing w:val="2"/>
          <w:sz w:val="24"/>
          <w:szCs w:val="24"/>
        </w:rPr>
        <w:t>0</w:t>
      </w:r>
      <w:r>
        <w:rPr>
          <w:i/>
          <w:sz w:val="24"/>
          <w:szCs w:val="24"/>
        </w:rPr>
        <w:t>10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, 2012-</w:t>
      </w:r>
    </w:p>
    <w:p w14:paraId="0852FC02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2013 (</w:t>
      </w:r>
      <w:r>
        <w:rPr>
          <w:spacing w:val="2"/>
          <w:sz w:val="24"/>
          <w:szCs w:val="24"/>
        </w:rPr>
        <w:t>P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 xml:space="preserve">: 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in Hu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&amp;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-</w:t>
      </w:r>
      <w:r>
        <w:rPr>
          <w:spacing w:val="3"/>
          <w:sz w:val="24"/>
          <w:szCs w:val="24"/>
        </w:rPr>
        <w:t>P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 xml:space="preserve">: 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irk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nmai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r),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fund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int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ouis 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3"/>
          <w:sz w:val="24"/>
          <w:szCs w:val="24"/>
        </w:rPr>
        <w:t>y</w:t>
      </w:r>
      <w:r>
        <w:rPr>
          <w:sz w:val="24"/>
          <w:szCs w:val="24"/>
        </w:rPr>
        <w:t>.</w:t>
      </w:r>
    </w:p>
    <w:p w14:paraId="729A7EA3" w14:textId="77777777" w:rsidR="00D1346E" w:rsidRDefault="00D1346E">
      <w:pPr>
        <w:spacing w:line="120" w:lineRule="exact"/>
        <w:rPr>
          <w:sz w:val="12"/>
          <w:szCs w:val="12"/>
        </w:rPr>
      </w:pPr>
    </w:p>
    <w:p w14:paraId="2BF92FF9" w14:textId="77777777" w:rsidR="00D1346E" w:rsidRDefault="003E42A1">
      <w:pPr>
        <w:ind w:left="820" w:right="774" w:hanging="72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al 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stiga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or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i/>
          <w:sz w:val="24"/>
          <w:szCs w:val="24"/>
        </w:rPr>
        <w:t xml:space="preserve">Food </w:t>
      </w:r>
      <w:r>
        <w:rPr>
          <w:i/>
          <w:spacing w:val="-1"/>
          <w:sz w:val="24"/>
          <w:szCs w:val="24"/>
        </w:rPr>
        <w:t>I</w:t>
      </w:r>
      <w:r>
        <w:rPr>
          <w:i/>
          <w:sz w:val="24"/>
          <w:szCs w:val="24"/>
        </w:rPr>
        <w:t>ns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uri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y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and t</w:t>
      </w:r>
      <w:r>
        <w:rPr>
          <w:i/>
          <w:spacing w:val="3"/>
          <w:sz w:val="24"/>
          <w:szCs w:val="24"/>
        </w:rPr>
        <w:t>h</w:t>
      </w:r>
      <w:r>
        <w:rPr>
          <w:i/>
          <w:sz w:val="24"/>
          <w:szCs w:val="24"/>
        </w:rPr>
        <w:t>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Role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of Hous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hold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Ass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3"/>
          <w:sz w:val="24"/>
          <w:szCs w:val="24"/>
        </w:rPr>
        <w:t>t</w:t>
      </w:r>
      <w:r>
        <w:rPr>
          <w:i/>
          <w:sz w:val="24"/>
          <w:szCs w:val="24"/>
        </w:rPr>
        <w:t>s dur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ng the E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onomic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1"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ce</w:t>
      </w:r>
      <w:r>
        <w:rPr>
          <w:i/>
          <w:sz w:val="24"/>
          <w:szCs w:val="24"/>
        </w:rPr>
        <w:t>ss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on: </w:t>
      </w:r>
      <w:r>
        <w:rPr>
          <w:i/>
          <w:spacing w:val="-27"/>
          <w:sz w:val="24"/>
          <w:szCs w:val="24"/>
        </w:rPr>
        <w:t>V</w:t>
      </w:r>
      <w:r>
        <w:rPr>
          <w:i/>
          <w:sz w:val="24"/>
          <w:szCs w:val="24"/>
        </w:rPr>
        <w:t>a</w:t>
      </w:r>
      <w:r>
        <w:rPr>
          <w:i/>
          <w:spacing w:val="2"/>
          <w:sz w:val="24"/>
          <w:szCs w:val="24"/>
        </w:rPr>
        <w:t>r</w:t>
      </w:r>
      <w:r>
        <w:rPr>
          <w:i/>
          <w:sz w:val="24"/>
          <w:szCs w:val="24"/>
        </w:rPr>
        <w:t>ies by Hous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hold </w:t>
      </w:r>
      <w:r>
        <w:rPr>
          <w:i/>
          <w:spacing w:val="-15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?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2013,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10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a 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onw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.</w:t>
      </w:r>
    </w:p>
    <w:p w14:paraId="11B22792" w14:textId="77777777" w:rsidR="00D1346E" w:rsidRDefault="00D1346E">
      <w:pPr>
        <w:spacing w:before="10" w:line="100" w:lineRule="exact"/>
        <w:rPr>
          <w:sz w:val="11"/>
          <w:szCs w:val="11"/>
        </w:rPr>
      </w:pPr>
    </w:p>
    <w:p w14:paraId="7AA4C3C8" w14:textId="77777777" w:rsidR="00D1346E" w:rsidRDefault="003E42A1">
      <w:pPr>
        <w:ind w:left="100"/>
        <w:rPr>
          <w:sz w:val="24"/>
          <w:szCs w:val="24"/>
        </w:rPr>
        <w:sectPr w:rsidR="00D1346E">
          <w:pgSz w:w="11920" w:h="16840"/>
          <w:pgMar w:top="1340" w:right="1320" w:bottom="280" w:left="1340" w:header="1159" w:footer="1079" w:gutter="0"/>
          <w:cols w:space="720"/>
        </w:sectPr>
      </w:pPr>
      <w:r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al 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stiga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or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i/>
          <w:sz w:val="24"/>
          <w:szCs w:val="24"/>
        </w:rPr>
        <w:t>Chi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 D</w:t>
      </w:r>
      <w:r>
        <w:rPr>
          <w:i/>
          <w:spacing w:val="-1"/>
          <w:sz w:val="24"/>
          <w:szCs w:val="24"/>
        </w:rPr>
        <w:t>eve</w:t>
      </w:r>
      <w:r>
        <w:rPr>
          <w:i/>
          <w:sz w:val="24"/>
          <w:szCs w:val="24"/>
        </w:rPr>
        <w:t>lopm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pacing w:val="1"/>
          <w:sz w:val="24"/>
          <w:szCs w:val="24"/>
        </w:rPr>
        <w:t>c</w:t>
      </w:r>
      <w:r>
        <w:rPr>
          <w:i/>
          <w:sz w:val="24"/>
          <w:szCs w:val="24"/>
        </w:rPr>
        <w:t>ounts and Edu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onal 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ta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ions:</w:t>
      </w:r>
    </w:p>
    <w:p w14:paraId="1DF7D541" w14:textId="77777777" w:rsidR="00D1346E" w:rsidRDefault="00D1346E">
      <w:pPr>
        <w:spacing w:before="5" w:line="200" w:lineRule="exact"/>
      </w:pPr>
    </w:p>
    <w:p w14:paraId="47BCF35B" w14:textId="77777777" w:rsidR="00D1346E" w:rsidRDefault="003E42A1">
      <w:pPr>
        <w:spacing w:before="29"/>
        <w:ind w:left="820"/>
        <w:rPr>
          <w:sz w:val="24"/>
          <w:szCs w:val="24"/>
        </w:rPr>
      </w:pP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iden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f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2"/>
          <w:sz w:val="24"/>
          <w:szCs w:val="24"/>
        </w:rPr>
        <w:t>o</w:t>
      </w:r>
      <w:r>
        <w:rPr>
          <w:i/>
          <w:sz w:val="24"/>
          <w:szCs w:val="24"/>
        </w:rPr>
        <w:t>m 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ED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O</w:t>
      </w:r>
      <w:r>
        <w:rPr>
          <w:i/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, 2012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2013,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ouis</w:t>
      </w:r>
    </w:p>
    <w:p w14:paraId="36D0D49C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ord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.</w:t>
      </w:r>
    </w:p>
    <w:p w14:paraId="04792364" w14:textId="77777777" w:rsidR="00D1346E" w:rsidRDefault="00D1346E">
      <w:pPr>
        <w:spacing w:line="120" w:lineRule="exact"/>
        <w:rPr>
          <w:sz w:val="12"/>
          <w:szCs w:val="12"/>
        </w:rPr>
      </w:pPr>
    </w:p>
    <w:p w14:paraId="364F6814" w14:textId="77777777" w:rsidR="00D1346E" w:rsidRDefault="003E42A1">
      <w:pPr>
        <w:ind w:left="820" w:right="415" w:hanging="72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al 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stiga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or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alua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 of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Ass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bui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ding P</w:t>
      </w:r>
      <w:r>
        <w:rPr>
          <w:i/>
          <w:spacing w:val="-9"/>
          <w:sz w:val="24"/>
          <w:szCs w:val="24"/>
        </w:rPr>
        <w:t>r</w:t>
      </w:r>
      <w:r>
        <w:rPr>
          <w:i/>
          <w:sz w:val="24"/>
          <w:szCs w:val="24"/>
        </w:rPr>
        <w:t xml:space="preserve">ogram for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w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ome Hous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hold</w:t>
      </w:r>
      <w:r>
        <w:rPr>
          <w:i/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, 20</w:t>
      </w:r>
      <w:r>
        <w:rPr>
          <w:spacing w:val="-10"/>
          <w:sz w:val="24"/>
          <w:szCs w:val="24"/>
        </w:rPr>
        <w:t>1</w:t>
      </w:r>
      <w:r>
        <w:rPr>
          <w:spacing w:val="1"/>
          <w:sz w:val="24"/>
          <w:szCs w:val="24"/>
        </w:rPr>
        <w:t>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2012,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fun</w:t>
      </w:r>
      <w:r>
        <w:rPr>
          <w:spacing w:val="-1"/>
          <w:sz w:val="24"/>
          <w:szCs w:val="24"/>
        </w:rPr>
        <w:t>de</w:t>
      </w:r>
      <w:r>
        <w:rPr>
          <w:sz w:val="24"/>
          <w:szCs w:val="24"/>
        </w:rPr>
        <w:t xml:space="preserve">d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10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ton 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ouis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 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the Seoul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on.</w:t>
      </w:r>
    </w:p>
    <w:p w14:paraId="1F589C50" w14:textId="77777777" w:rsidR="00D1346E" w:rsidRDefault="00D1346E">
      <w:pPr>
        <w:spacing w:line="120" w:lineRule="exact"/>
        <w:rPr>
          <w:sz w:val="12"/>
          <w:szCs w:val="12"/>
        </w:rPr>
      </w:pPr>
    </w:p>
    <w:p w14:paraId="257162C2" w14:textId="77777777" w:rsidR="00D1346E" w:rsidRDefault="003E42A1">
      <w:pPr>
        <w:ind w:left="820" w:right="699" w:hanging="72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al 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stiga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or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alua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 of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Ass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bui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ding P</w:t>
      </w:r>
      <w:r>
        <w:rPr>
          <w:i/>
          <w:spacing w:val="-9"/>
          <w:sz w:val="24"/>
          <w:szCs w:val="24"/>
        </w:rPr>
        <w:t>r</w:t>
      </w:r>
      <w:r>
        <w:rPr>
          <w:i/>
          <w:sz w:val="24"/>
          <w:szCs w:val="24"/>
        </w:rPr>
        <w:t xml:space="preserve">ogram for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w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ome Hous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hold</w:t>
      </w:r>
      <w:r>
        <w:rPr>
          <w:i/>
          <w:spacing w:val="1"/>
          <w:sz w:val="24"/>
          <w:szCs w:val="24"/>
        </w:rPr>
        <w:t>s”</w:t>
      </w:r>
      <w:r>
        <w:rPr>
          <w:i/>
          <w:sz w:val="24"/>
          <w:szCs w:val="24"/>
        </w:rPr>
        <w:t xml:space="preserve">, </w:t>
      </w:r>
      <w:r>
        <w:rPr>
          <w:sz w:val="24"/>
          <w:szCs w:val="24"/>
        </w:rPr>
        <w:t>201</w:t>
      </w:r>
      <w:r>
        <w:rPr>
          <w:spacing w:val="1"/>
          <w:sz w:val="24"/>
          <w:szCs w:val="24"/>
        </w:rPr>
        <w:t>0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C</w:t>
      </w:r>
      <w:r>
        <w:rPr>
          <w:spacing w:val="1"/>
          <w:sz w:val="24"/>
          <w:szCs w:val="24"/>
        </w:rPr>
        <w:t>o</w:t>
      </w:r>
      <w:r>
        <w:rPr>
          <w:spacing w:val="-1"/>
          <w:sz w:val="24"/>
          <w:szCs w:val="24"/>
        </w:rPr>
        <w:t>-</w:t>
      </w:r>
      <w:r>
        <w:rPr>
          <w:spacing w:val="3"/>
          <w:sz w:val="24"/>
          <w:szCs w:val="24"/>
        </w:rPr>
        <w:t>P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. Mic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ae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n), fun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oul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re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ound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.</w:t>
      </w:r>
    </w:p>
    <w:p w14:paraId="09E68113" w14:textId="77777777" w:rsidR="00D1346E" w:rsidRDefault="00D1346E">
      <w:pPr>
        <w:spacing w:line="120" w:lineRule="exact"/>
        <w:rPr>
          <w:sz w:val="12"/>
          <w:szCs w:val="12"/>
        </w:rPr>
      </w:pPr>
    </w:p>
    <w:p w14:paraId="6AF26C26" w14:textId="77777777" w:rsidR="00D1346E" w:rsidRDefault="003E42A1">
      <w:pPr>
        <w:ind w:left="820" w:right="172" w:hanging="720"/>
        <w:rPr>
          <w:sz w:val="24"/>
          <w:szCs w:val="24"/>
        </w:rPr>
      </w:pPr>
      <w:r>
        <w:rPr>
          <w:b/>
          <w:sz w:val="24"/>
          <w:szCs w:val="24"/>
        </w:rPr>
        <w:t>Co</w:t>
      </w:r>
      <w:r>
        <w:rPr>
          <w:b/>
          <w:spacing w:val="2"/>
          <w:sz w:val="24"/>
          <w:szCs w:val="24"/>
        </w:rPr>
        <w:t>-</w:t>
      </w:r>
      <w:r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al 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v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stiga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or, “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alua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 of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Ass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</w:t>
      </w:r>
      <w:r>
        <w:rPr>
          <w:i/>
          <w:spacing w:val="2"/>
          <w:sz w:val="24"/>
          <w:szCs w:val="24"/>
        </w:rPr>
        <w:t>-</w:t>
      </w:r>
      <w:r>
        <w:rPr>
          <w:i/>
          <w:sz w:val="24"/>
          <w:szCs w:val="24"/>
        </w:rPr>
        <w:t>bui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ding P</w:t>
      </w:r>
      <w:r>
        <w:rPr>
          <w:i/>
          <w:spacing w:val="-9"/>
          <w:sz w:val="24"/>
          <w:szCs w:val="24"/>
        </w:rPr>
        <w:t>r</w:t>
      </w:r>
      <w:r>
        <w:rPr>
          <w:i/>
          <w:sz w:val="24"/>
          <w:szCs w:val="24"/>
        </w:rPr>
        <w:t>ogram for</w:t>
      </w:r>
      <w:r>
        <w:rPr>
          <w:i/>
          <w:spacing w:val="1"/>
          <w:sz w:val="24"/>
          <w:szCs w:val="24"/>
        </w:rPr>
        <w:t xml:space="preserve"> L</w:t>
      </w:r>
      <w:r>
        <w:rPr>
          <w:i/>
          <w:spacing w:val="-2"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w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inco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e Hous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hold</w:t>
      </w:r>
      <w:r>
        <w:rPr>
          <w:i/>
          <w:spacing w:val="1"/>
          <w:sz w:val="24"/>
          <w:szCs w:val="24"/>
        </w:rPr>
        <w:t>s”</w:t>
      </w:r>
      <w:r>
        <w:rPr>
          <w:i/>
          <w:sz w:val="24"/>
          <w:szCs w:val="24"/>
        </w:rPr>
        <w:t xml:space="preserve">, </w:t>
      </w:r>
      <w:r>
        <w:rPr>
          <w:sz w:val="24"/>
          <w:szCs w:val="24"/>
        </w:rPr>
        <w:t>200</w:t>
      </w:r>
      <w:r>
        <w:rPr>
          <w:spacing w:val="1"/>
          <w:sz w:val="24"/>
          <w:szCs w:val="24"/>
        </w:rPr>
        <w:t>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2010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 </w:t>
      </w:r>
      <w:r>
        <w:rPr>
          <w:spacing w:val="3"/>
          <w:sz w:val="24"/>
          <w:szCs w:val="24"/>
        </w:rPr>
        <w:t>P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.</w:t>
      </w:r>
      <w:r>
        <w:rPr>
          <w:spacing w:val="-9"/>
          <w:sz w:val="24"/>
          <w:szCs w:val="24"/>
        </w:rPr>
        <w:t xml:space="preserve"> </w:t>
      </w:r>
      <w:r>
        <w:rPr>
          <w:spacing w:val="-27"/>
          <w:sz w:val="24"/>
          <w:szCs w:val="24"/>
        </w:rPr>
        <w:t>Y</w:t>
      </w:r>
      <w:r>
        <w:rPr>
          <w:sz w:val="24"/>
          <w:szCs w:val="24"/>
        </w:rPr>
        <w:t xml:space="preserve">unju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&amp; Co</w:t>
      </w:r>
      <w:r>
        <w:rPr>
          <w:spacing w:val="-1"/>
          <w:sz w:val="24"/>
          <w:szCs w:val="24"/>
        </w:rPr>
        <w:t>-</w:t>
      </w:r>
      <w:r>
        <w:rPr>
          <w:spacing w:val="3"/>
          <w:sz w:val="24"/>
          <w:szCs w:val="24"/>
        </w:rPr>
        <w:t>P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. Mich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n),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oul</w:t>
      </w:r>
      <w:r>
        <w:rPr>
          <w:spacing w:val="1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on.</w:t>
      </w:r>
    </w:p>
    <w:p w14:paraId="712BDB1F" w14:textId="77777777" w:rsidR="00D1346E" w:rsidRDefault="00D1346E">
      <w:pPr>
        <w:spacing w:line="200" w:lineRule="exact"/>
      </w:pPr>
    </w:p>
    <w:p w14:paraId="3A823510" w14:textId="77777777" w:rsidR="00D1346E" w:rsidRDefault="00D1346E">
      <w:pPr>
        <w:spacing w:before="1" w:line="200" w:lineRule="exact"/>
      </w:pPr>
    </w:p>
    <w:p w14:paraId="303A89F2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UB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IC</w:t>
      </w:r>
      <w:r>
        <w:rPr>
          <w:b/>
          <w:spacing w:val="-18"/>
          <w:sz w:val="24"/>
          <w:szCs w:val="24"/>
        </w:rPr>
        <w:t>A</w:t>
      </w:r>
      <w:r>
        <w:rPr>
          <w:b/>
          <w:sz w:val="24"/>
          <w:szCs w:val="24"/>
        </w:rPr>
        <w:t>TIONS</w:t>
      </w:r>
    </w:p>
    <w:p w14:paraId="50CAC84D" w14:textId="77777777" w:rsidR="00D1346E" w:rsidRDefault="00D1346E">
      <w:pPr>
        <w:spacing w:line="120" w:lineRule="exact"/>
        <w:rPr>
          <w:sz w:val="12"/>
          <w:szCs w:val="12"/>
        </w:rPr>
      </w:pPr>
    </w:p>
    <w:p w14:paraId="0E732571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i/>
          <w:sz w:val="24"/>
          <w:szCs w:val="24"/>
        </w:rPr>
        <w:t>Art</w:t>
      </w:r>
      <w:r>
        <w:rPr>
          <w:b/>
          <w:i/>
          <w:spacing w:val="1"/>
          <w:sz w:val="24"/>
          <w:szCs w:val="24"/>
        </w:rPr>
        <w:t>i</w:t>
      </w:r>
      <w:r>
        <w:rPr>
          <w:b/>
          <w:i/>
          <w:spacing w:val="-1"/>
          <w:sz w:val="24"/>
          <w:szCs w:val="24"/>
        </w:rPr>
        <w:t>c</w:t>
      </w:r>
      <w:r>
        <w:rPr>
          <w:b/>
          <w:i/>
          <w:sz w:val="24"/>
          <w:szCs w:val="24"/>
        </w:rPr>
        <w:t>les in</w:t>
      </w:r>
      <w:r>
        <w:rPr>
          <w:b/>
          <w:i/>
          <w:spacing w:val="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R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f</w:t>
      </w:r>
      <w:r>
        <w:rPr>
          <w:b/>
          <w:i/>
          <w:spacing w:val="-2"/>
          <w:sz w:val="24"/>
          <w:szCs w:val="24"/>
        </w:rPr>
        <w:t>e</w:t>
      </w:r>
      <w:r>
        <w:rPr>
          <w:b/>
          <w:i/>
          <w:sz w:val="24"/>
          <w:szCs w:val="24"/>
        </w:rPr>
        <w:t>r</w:t>
      </w:r>
      <w:r>
        <w:rPr>
          <w:b/>
          <w:i/>
          <w:spacing w:val="-1"/>
          <w:sz w:val="24"/>
          <w:szCs w:val="24"/>
        </w:rPr>
        <w:t>ee</w:t>
      </w:r>
      <w:r>
        <w:rPr>
          <w:b/>
          <w:i/>
          <w:sz w:val="24"/>
          <w:szCs w:val="24"/>
        </w:rPr>
        <w:t>d</w:t>
      </w:r>
      <w:r>
        <w:rPr>
          <w:b/>
          <w:i/>
          <w:spacing w:val="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Art</w:t>
      </w:r>
      <w:r>
        <w:rPr>
          <w:b/>
          <w:i/>
          <w:spacing w:val="1"/>
          <w:sz w:val="24"/>
          <w:szCs w:val="24"/>
        </w:rPr>
        <w:t>i</w:t>
      </w:r>
      <w:r>
        <w:rPr>
          <w:b/>
          <w:i/>
          <w:spacing w:val="-1"/>
          <w:sz w:val="24"/>
          <w:szCs w:val="24"/>
        </w:rPr>
        <w:t>c</w:t>
      </w:r>
      <w:r>
        <w:rPr>
          <w:b/>
          <w:i/>
          <w:sz w:val="24"/>
          <w:szCs w:val="24"/>
        </w:rPr>
        <w:t>les</w:t>
      </w:r>
    </w:p>
    <w:p w14:paraId="72701001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5022D9CB" w14:textId="77777777" w:rsidR="00D1346E" w:rsidRDefault="003E42A1">
      <w:pPr>
        <w:ind w:left="820" w:right="282" w:hanging="360"/>
        <w:rPr>
          <w:sz w:val="24"/>
          <w:szCs w:val="24"/>
        </w:rPr>
      </w:pPr>
      <w:r>
        <w:rPr>
          <w:sz w:val="24"/>
          <w:szCs w:val="24"/>
        </w:rPr>
        <w:t xml:space="preserve">1.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A, &amp; Hu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4"/>
          <w:sz w:val="24"/>
          <w:szCs w:val="24"/>
        </w:rPr>
        <w:t>J</w:t>
      </w:r>
      <w:r>
        <w:rPr>
          <w:sz w:val="24"/>
          <w:szCs w:val="24"/>
        </w:rPr>
        <w:t>. (</w:t>
      </w:r>
      <w:r>
        <w:rPr>
          <w:spacing w:val="-1"/>
          <w:sz w:val="24"/>
          <w:szCs w:val="24"/>
        </w:rPr>
        <w:t>Ac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pted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ood ins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uri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re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ve 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oms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outh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Ko</w:t>
      </w:r>
      <w:r>
        <w:rPr>
          <w:spacing w:val="-1"/>
          <w:sz w:val="24"/>
          <w:szCs w:val="24"/>
        </w:rPr>
        <w:t>rea</w:t>
      </w:r>
      <w:r>
        <w:rPr>
          <w:sz w:val="24"/>
          <w:szCs w:val="24"/>
        </w:rPr>
        <w:t>?</w:t>
      </w:r>
      <w:r>
        <w:rPr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Asian Social </w:t>
      </w:r>
      <w:r>
        <w:rPr>
          <w:i/>
          <w:spacing w:val="-5"/>
          <w:sz w:val="24"/>
          <w:szCs w:val="24"/>
        </w:rPr>
        <w:t>W</w:t>
      </w:r>
      <w:r>
        <w:rPr>
          <w:i/>
          <w:sz w:val="24"/>
          <w:szCs w:val="24"/>
        </w:rPr>
        <w:t>ork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2"/>
          <w:sz w:val="24"/>
          <w:szCs w:val="24"/>
        </w:rPr>
        <w:t>n</w:t>
      </w:r>
      <w:r>
        <w:rPr>
          <w:i/>
          <w:sz w:val="24"/>
          <w:szCs w:val="24"/>
        </w:rPr>
        <w:t>d Poli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y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ev</w:t>
      </w:r>
      <w:r>
        <w:rPr>
          <w:i/>
          <w:sz w:val="24"/>
          <w:szCs w:val="24"/>
        </w:rPr>
        <w:t>ie</w:t>
      </w:r>
      <w:r>
        <w:rPr>
          <w:i/>
          <w:spacing w:val="1"/>
          <w:sz w:val="24"/>
          <w:szCs w:val="24"/>
        </w:rPr>
        <w:t>w</w:t>
      </w:r>
      <w:r>
        <w:rPr>
          <w:i/>
          <w:sz w:val="24"/>
          <w:szCs w:val="24"/>
        </w:rPr>
        <w:t>.</w:t>
      </w:r>
    </w:p>
    <w:p w14:paraId="640A1C15" w14:textId="77777777" w:rsidR="00D1346E" w:rsidRDefault="00D1346E">
      <w:pPr>
        <w:spacing w:before="8" w:line="100" w:lineRule="exact"/>
        <w:rPr>
          <w:sz w:val="11"/>
          <w:szCs w:val="11"/>
        </w:rPr>
      </w:pPr>
    </w:p>
    <w:p w14:paraId="72E43B93" w14:textId="77777777" w:rsidR="00D1346E" w:rsidRDefault="003E42A1">
      <w:pPr>
        <w:ind w:left="820" w:right="596" w:hanging="360"/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>, H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.,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Clan</w:t>
      </w:r>
      <w:r>
        <w:rPr>
          <w:spacing w:val="3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M. </w:t>
      </w:r>
      <w:r>
        <w:rPr>
          <w:spacing w:val="5"/>
          <w:sz w:val="24"/>
          <w:szCs w:val="24"/>
        </w:rPr>
        <w:t>(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). 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ment 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 xml:space="preserve">ounts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 for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: Medi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ted </w:t>
      </w:r>
      <w:r>
        <w:rPr>
          <w:spacing w:val="4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ntal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 xml:space="preserve">? </w:t>
      </w:r>
      <w:r>
        <w:rPr>
          <w:i/>
          <w:sz w:val="24"/>
          <w:szCs w:val="24"/>
        </w:rPr>
        <w:t>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ien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Quarterl</w:t>
      </w:r>
      <w:r>
        <w:rPr>
          <w:i/>
          <w:spacing w:val="3"/>
          <w:sz w:val="24"/>
          <w:szCs w:val="24"/>
        </w:rPr>
        <w:t>y</w:t>
      </w:r>
      <w:r>
        <w:rPr>
          <w:sz w:val="24"/>
          <w:szCs w:val="24"/>
        </w:rPr>
        <w:t>.</w:t>
      </w:r>
    </w:p>
    <w:p w14:paraId="38CE7076" w14:textId="77777777" w:rsidR="00D1346E" w:rsidRDefault="00D1346E">
      <w:pPr>
        <w:spacing w:line="120" w:lineRule="exact"/>
        <w:rPr>
          <w:sz w:val="12"/>
          <w:szCs w:val="12"/>
        </w:rPr>
      </w:pPr>
    </w:p>
    <w:p w14:paraId="62BD34A9" w14:textId="77777777" w:rsidR="00D1346E" w:rsidRDefault="003E42A1">
      <w:pPr>
        <w:ind w:left="820" w:right="473" w:hanging="360"/>
        <w:rPr>
          <w:sz w:val="24"/>
          <w:szCs w:val="24"/>
        </w:rPr>
      </w:pPr>
      <w:r>
        <w:rPr>
          <w:sz w:val="24"/>
          <w:szCs w:val="24"/>
        </w:rPr>
        <w:t>3.  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.,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Y.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Clan</w:t>
      </w:r>
      <w:r>
        <w:rPr>
          <w:spacing w:val="3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M.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Ac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pted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 Un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ied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Moth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n’s Soci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mo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ional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Role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opment 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 xml:space="preserve">ounts.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 xml:space="preserve">ournal of </w:t>
      </w:r>
      <w:r>
        <w:rPr>
          <w:i/>
          <w:spacing w:val="1"/>
          <w:sz w:val="24"/>
          <w:szCs w:val="24"/>
        </w:rPr>
        <w:t>C</w:t>
      </w:r>
      <w:r>
        <w:rPr>
          <w:i/>
          <w:sz w:val="24"/>
          <w:szCs w:val="24"/>
        </w:rPr>
        <w:t>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 and Fa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y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Stud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s</w:t>
      </w:r>
      <w:r>
        <w:rPr>
          <w:sz w:val="24"/>
          <w:szCs w:val="24"/>
        </w:rPr>
        <w:t>.</w:t>
      </w:r>
    </w:p>
    <w:p w14:paraId="0F9A106A" w14:textId="77777777" w:rsidR="00D1346E" w:rsidRDefault="00D1346E">
      <w:pPr>
        <w:spacing w:line="120" w:lineRule="exact"/>
        <w:rPr>
          <w:sz w:val="12"/>
          <w:szCs w:val="12"/>
        </w:rPr>
      </w:pPr>
    </w:p>
    <w:p w14:paraId="24745DE5" w14:textId="77777777" w:rsidR="00D1346E" w:rsidRDefault="003E42A1">
      <w:pPr>
        <w:ind w:left="820" w:right="441" w:hanging="360"/>
        <w:rPr>
          <w:sz w:val="24"/>
          <w:szCs w:val="24"/>
        </w:rPr>
      </w:pPr>
      <w:r>
        <w:rPr>
          <w:sz w:val="24"/>
          <w:szCs w:val="24"/>
        </w:rPr>
        <w:t>4.  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.,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Y.</w:t>
      </w:r>
      <w:r>
        <w:rPr>
          <w:sz w:val="24"/>
          <w:szCs w:val="24"/>
        </w:rPr>
        <w:t>, &amp;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 (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cce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d).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ial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rdship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n’s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-e</w:t>
      </w:r>
      <w:r>
        <w:rPr>
          <w:sz w:val="24"/>
          <w:szCs w:val="24"/>
        </w:rPr>
        <w:t>mo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ional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ment: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ts of 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ment 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 xml:space="preserve">ounts in a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ndom</w:t>
      </w:r>
      <w:r>
        <w:rPr>
          <w:spacing w:val="1"/>
          <w:sz w:val="24"/>
          <w:szCs w:val="24"/>
        </w:rPr>
        <w:t>iz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Chi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d: Ca</w:t>
      </w:r>
      <w:r>
        <w:rPr>
          <w:i/>
          <w:spacing w:val="-2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, H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al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&amp;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1"/>
          <w:sz w:val="24"/>
          <w:szCs w:val="24"/>
        </w:rPr>
        <w:t>v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lopm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5"/>
          <w:sz w:val="24"/>
          <w:szCs w:val="24"/>
        </w:rPr>
        <w:t>t</w:t>
      </w:r>
      <w:r>
        <w:rPr>
          <w:sz w:val="24"/>
          <w:szCs w:val="24"/>
        </w:rPr>
        <w:t>.</w:t>
      </w:r>
    </w:p>
    <w:p w14:paraId="1F42D430" w14:textId="77777777" w:rsidR="00D1346E" w:rsidRDefault="00D1346E">
      <w:pPr>
        <w:spacing w:line="120" w:lineRule="exact"/>
        <w:rPr>
          <w:sz w:val="12"/>
          <w:szCs w:val="12"/>
        </w:rPr>
      </w:pPr>
    </w:p>
    <w:p w14:paraId="61D2FF8A" w14:textId="77777777" w:rsidR="00D1346E" w:rsidRDefault="003E42A1">
      <w:pPr>
        <w:ind w:left="820" w:right="373" w:hanging="360"/>
        <w:rPr>
          <w:sz w:val="24"/>
          <w:szCs w:val="24"/>
        </w:rPr>
      </w:pPr>
      <w:r>
        <w:rPr>
          <w:sz w:val="24"/>
          <w:szCs w:val="24"/>
        </w:rPr>
        <w:t xml:space="preserve">5.  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n, M.,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n</w:t>
      </w:r>
      <w:r>
        <w:rPr>
          <w:spacing w:val="4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M.,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 Y.,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</w:t>
      </w:r>
      <w:r>
        <w:rPr>
          <w:spacing w:val="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., M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son,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.,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nks, T., </w:t>
      </w:r>
      <w:r>
        <w:rPr>
          <w:spacing w:val="1"/>
          <w:sz w:val="24"/>
          <w:szCs w:val="24"/>
        </w:rPr>
        <w:t>W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kof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, N., Sch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ine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, M,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&amp;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urn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Acce</w:t>
      </w:r>
      <w:r>
        <w:rPr>
          <w:sz w:val="24"/>
          <w:szCs w:val="24"/>
        </w:rPr>
        <w:t>pted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rog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ounts: A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ic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I</w:t>
      </w:r>
      <w:r>
        <w:rPr>
          <w:sz w:val="24"/>
          <w:szCs w:val="24"/>
        </w:rPr>
        <w:t>nnov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to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 Edu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Disp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5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U</w:t>
      </w:r>
      <w:r>
        <w:rPr>
          <w:i/>
          <w:sz w:val="24"/>
          <w:szCs w:val="24"/>
        </w:rPr>
        <w:t>rban Edu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</w:t>
      </w:r>
      <w:r>
        <w:rPr>
          <w:sz w:val="24"/>
          <w:szCs w:val="24"/>
        </w:rPr>
        <w:t>.</w:t>
      </w:r>
    </w:p>
    <w:p w14:paraId="76A2439F" w14:textId="77777777" w:rsidR="00D1346E" w:rsidRDefault="00D1346E">
      <w:pPr>
        <w:spacing w:line="120" w:lineRule="exact"/>
        <w:rPr>
          <w:sz w:val="12"/>
          <w:szCs w:val="12"/>
        </w:rPr>
      </w:pPr>
    </w:p>
    <w:p w14:paraId="4A091995" w14:textId="77777777" w:rsidR="00D1346E" w:rsidRDefault="003E42A1">
      <w:pPr>
        <w:ind w:left="820" w:right="148" w:hanging="360"/>
        <w:rPr>
          <w:sz w:val="24"/>
          <w:szCs w:val="24"/>
        </w:rPr>
      </w:pPr>
      <w:r>
        <w:rPr>
          <w:sz w:val="24"/>
          <w:szCs w:val="24"/>
        </w:rPr>
        <w:t>6.  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.,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Y.</w:t>
      </w:r>
      <w:r>
        <w:rPr>
          <w:sz w:val="24"/>
          <w:szCs w:val="24"/>
        </w:rPr>
        <w:t>,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id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E.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pted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Se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Dif</w:t>
      </w:r>
      <w:r>
        <w:rPr>
          <w:spacing w:val="-1"/>
          <w:sz w:val="24"/>
          <w:szCs w:val="24"/>
        </w:rPr>
        <w:t>fe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Pa</w:t>
      </w:r>
      <w:r>
        <w:rPr>
          <w:sz w:val="24"/>
          <w:szCs w:val="24"/>
        </w:rPr>
        <w:t>rti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ipation of 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gr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 and its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ts on Hous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hold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ood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uri</w:t>
      </w:r>
      <w:r>
        <w:rPr>
          <w:spacing w:val="2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. </w:t>
      </w:r>
      <w:r>
        <w:rPr>
          <w:i/>
          <w:sz w:val="24"/>
          <w:szCs w:val="24"/>
        </w:rPr>
        <w:t>H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al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 and 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6"/>
          <w:sz w:val="24"/>
          <w:szCs w:val="24"/>
        </w:rPr>
        <w:t>W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r</w:t>
      </w:r>
      <w:r>
        <w:rPr>
          <w:i/>
          <w:spacing w:val="1"/>
          <w:sz w:val="24"/>
          <w:szCs w:val="24"/>
        </w:rPr>
        <w:t>k</w:t>
      </w:r>
      <w:r>
        <w:rPr>
          <w:sz w:val="24"/>
          <w:szCs w:val="24"/>
        </w:rPr>
        <w:t>.</w:t>
      </w:r>
    </w:p>
    <w:p w14:paraId="5A27357B" w14:textId="77777777" w:rsidR="00D1346E" w:rsidRDefault="00D1346E">
      <w:pPr>
        <w:spacing w:line="120" w:lineRule="exact"/>
        <w:rPr>
          <w:sz w:val="12"/>
          <w:szCs w:val="12"/>
        </w:rPr>
      </w:pPr>
    </w:p>
    <w:p w14:paraId="2D3B8D0C" w14:textId="77777777" w:rsidR="00D1346E" w:rsidRDefault="003E42A1">
      <w:pPr>
        <w:ind w:left="820" w:right="686" w:hanging="360"/>
        <w:rPr>
          <w:sz w:val="24"/>
          <w:szCs w:val="24"/>
        </w:rPr>
      </w:pPr>
      <w:r>
        <w:rPr>
          <w:sz w:val="24"/>
          <w:szCs w:val="24"/>
        </w:rPr>
        <w:t>7.  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.,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Y.</w:t>
      </w:r>
      <w:r>
        <w:rPr>
          <w:sz w:val="24"/>
          <w:szCs w:val="24"/>
        </w:rPr>
        <w:t>, &amp;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).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ous E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ts 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ounts on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 for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’s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.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ournal of Policy Pra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ce</w:t>
      </w:r>
      <w:r>
        <w:rPr>
          <w:sz w:val="24"/>
          <w:szCs w:val="24"/>
        </w:rPr>
        <w:t>. doi:10.1080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15588742.2015.1132402</w:t>
      </w:r>
    </w:p>
    <w:p w14:paraId="609EC546" w14:textId="77777777" w:rsidR="00D1346E" w:rsidRDefault="00D1346E">
      <w:pPr>
        <w:spacing w:before="10" w:line="100" w:lineRule="exact"/>
        <w:rPr>
          <w:sz w:val="11"/>
          <w:szCs w:val="11"/>
        </w:rPr>
      </w:pPr>
    </w:p>
    <w:p w14:paraId="4602E5F2" w14:textId="77777777" w:rsidR="00D1346E" w:rsidRDefault="003E42A1">
      <w:pPr>
        <w:ind w:left="820" w:right="157" w:hanging="360"/>
        <w:rPr>
          <w:sz w:val="24"/>
          <w:szCs w:val="24"/>
        </w:rPr>
      </w:pPr>
      <w:r>
        <w:rPr>
          <w:sz w:val="24"/>
          <w:szCs w:val="24"/>
        </w:rPr>
        <w:t xml:space="preserve">8.  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rk,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., &amp;</w:t>
      </w:r>
      <w:r>
        <w:rPr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16).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a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udinal 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je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to</w:t>
      </w:r>
      <w:r>
        <w:rPr>
          <w:spacing w:val="4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 C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Ob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y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ts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Asso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iation wi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uth Ko</w:t>
      </w:r>
      <w:r>
        <w:rPr>
          <w:spacing w:val="-1"/>
          <w:sz w:val="24"/>
          <w:szCs w:val="24"/>
        </w:rPr>
        <w:t>rea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Asian Social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W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r</w:t>
      </w:r>
      <w:r>
        <w:rPr>
          <w:i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and Policy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ev</w:t>
      </w:r>
      <w:r>
        <w:rPr>
          <w:i/>
          <w:sz w:val="24"/>
          <w:szCs w:val="24"/>
        </w:rPr>
        <w:t>iew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1</w:t>
      </w:r>
      <w:r>
        <w:rPr>
          <w:i/>
          <w:spacing w:val="1"/>
          <w:sz w:val="24"/>
          <w:szCs w:val="24"/>
        </w:rPr>
        <w:t>0</w:t>
      </w:r>
      <w:r>
        <w:rPr>
          <w:sz w:val="24"/>
          <w:szCs w:val="24"/>
        </w:rPr>
        <w:t>, 23</w:t>
      </w:r>
      <w:r>
        <w:rPr>
          <w:spacing w:val="2"/>
          <w:sz w:val="24"/>
          <w:szCs w:val="24"/>
        </w:rPr>
        <w:t>7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47.</w:t>
      </w:r>
    </w:p>
    <w:p w14:paraId="783C54BF" w14:textId="77777777" w:rsidR="00D1346E" w:rsidRDefault="00D1346E">
      <w:pPr>
        <w:spacing w:line="120" w:lineRule="exact"/>
        <w:rPr>
          <w:sz w:val="12"/>
          <w:szCs w:val="12"/>
        </w:rPr>
      </w:pPr>
    </w:p>
    <w:p w14:paraId="3D8C0971" w14:textId="77777777" w:rsidR="00D1346E" w:rsidRDefault="003E42A1">
      <w:pPr>
        <w:ind w:left="820" w:right="333" w:hanging="360"/>
        <w:rPr>
          <w:sz w:val="24"/>
          <w:szCs w:val="24"/>
        </w:rPr>
      </w:pPr>
      <w:r>
        <w:rPr>
          <w:sz w:val="24"/>
          <w:szCs w:val="24"/>
        </w:rPr>
        <w:t>9.  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.,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Y.</w:t>
      </w:r>
      <w:r>
        <w:rPr>
          <w:sz w:val="24"/>
          <w:szCs w:val="24"/>
        </w:rPr>
        <w:t xml:space="preserve">, &amp; </w:t>
      </w:r>
      <w:r>
        <w:rPr>
          <w:spacing w:val="-2"/>
          <w:sz w:val="24"/>
          <w:szCs w:val="24"/>
        </w:rPr>
        <w:t>B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rk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nmai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.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2016).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ment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Hous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 xml:space="preserve">old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ood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rdship in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ece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. </w:t>
      </w:r>
      <w:r>
        <w:rPr>
          <w:i/>
          <w:sz w:val="24"/>
          <w:szCs w:val="24"/>
        </w:rPr>
        <w:t>Public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H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al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 Nutr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n</w:t>
      </w:r>
      <w:r>
        <w:rPr>
          <w:i/>
          <w:sz w:val="24"/>
          <w:szCs w:val="24"/>
        </w:rPr>
        <w:t xml:space="preserve">, 19 </w:t>
      </w:r>
      <w:r>
        <w:rPr>
          <w:sz w:val="24"/>
          <w:szCs w:val="24"/>
        </w:rPr>
        <w:t>(3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, 51</w:t>
      </w:r>
      <w:r>
        <w:rPr>
          <w:spacing w:val="1"/>
          <w:sz w:val="24"/>
          <w:szCs w:val="24"/>
        </w:rPr>
        <w:t>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519.</w:t>
      </w:r>
    </w:p>
    <w:p w14:paraId="4052F6D0" w14:textId="77777777" w:rsidR="00D1346E" w:rsidRDefault="00D1346E">
      <w:pPr>
        <w:spacing w:line="120" w:lineRule="exact"/>
        <w:rPr>
          <w:sz w:val="12"/>
          <w:szCs w:val="12"/>
        </w:rPr>
      </w:pPr>
    </w:p>
    <w:p w14:paraId="49D35D55" w14:textId="77777777" w:rsidR="00D1346E" w:rsidRDefault="003E42A1">
      <w:pPr>
        <w:ind w:left="820" w:right="275" w:hanging="360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irk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nma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 Hu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 &amp;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</w:t>
      </w:r>
      <w:r>
        <w:rPr>
          <w:sz w:val="24"/>
          <w:szCs w:val="24"/>
        </w:rPr>
        <w:t xml:space="preserve">.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201</w:t>
      </w:r>
      <w:r>
        <w:rPr>
          <w:spacing w:val="3"/>
          <w:sz w:val="24"/>
          <w:szCs w:val="24"/>
        </w:rPr>
        <w:t>6</w:t>
      </w:r>
      <w:r>
        <w:rPr>
          <w:sz w:val="24"/>
          <w:szCs w:val="24"/>
        </w:rPr>
        <w:t xml:space="preserve">). 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uri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inan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i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 A</w:t>
      </w:r>
      <w:r>
        <w:rPr>
          <w:spacing w:val="-1"/>
          <w:sz w:val="24"/>
          <w:szCs w:val="24"/>
        </w:rPr>
        <w:t>cce</w:t>
      </w:r>
      <w:r>
        <w:rPr>
          <w:sz w:val="24"/>
          <w:szCs w:val="24"/>
        </w:rPr>
        <w:t>ss during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on: </w:t>
      </w:r>
      <w:r>
        <w:rPr>
          <w:sz w:val="24"/>
          <w:szCs w:val="24"/>
        </w:rPr>
        <w:t>Evid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om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2008 </w:t>
      </w:r>
      <w:r>
        <w:rPr>
          <w:spacing w:val="3"/>
          <w:sz w:val="24"/>
          <w:szCs w:val="24"/>
        </w:rPr>
        <w:t>S</w:t>
      </w:r>
      <w:r>
        <w:rPr>
          <w:spacing w:val="-6"/>
          <w:sz w:val="24"/>
          <w:szCs w:val="24"/>
        </w:rPr>
        <w:t>I</w:t>
      </w:r>
      <w:r>
        <w:rPr>
          <w:spacing w:val="1"/>
          <w:sz w:val="24"/>
          <w:szCs w:val="24"/>
        </w:rPr>
        <w:t>PP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ournal of Po</w:t>
      </w:r>
      <w:r>
        <w:rPr>
          <w:i/>
          <w:spacing w:val="-1"/>
          <w:sz w:val="24"/>
          <w:szCs w:val="24"/>
        </w:rPr>
        <w:t>ve</w:t>
      </w:r>
      <w:r>
        <w:rPr>
          <w:i/>
          <w:sz w:val="24"/>
          <w:szCs w:val="24"/>
        </w:rPr>
        <w:t>rt</w:t>
      </w:r>
      <w:r>
        <w:rPr>
          <w:i/>
          <w:spacing w:val="1"/>
          <w:sz w:val="24"/>
          <w:szCs w:val="24"/>
        </w:rPr>
        <w:t>y</w:t>
      </w:r>
      <w:r>
        <w:rPr>
          <w:i/>
          <w:sz w:val="24"/>
          <w:szCs w:val="24"/>
        </w:rPr>
        <w:t>,</w:t>
      </w:r>
    </w:p>
    <w:p w14:paraId="4CB06291" w14:textId="77777777" w:rsidR="00D1346E" w:rsidRDefault="003E42A1">
      <w:pPr>
        <w:ind w:left="820"/>
        <w:rPr>
          <w:sz w:val="24"/>
          <w:szCs w:val="24"/>
        </w:rPr>
        <w:sectPr w:rsidR="00D1346E">
          <w:pgSz w:w="11920" w:h="16840"/>
          <w:pgMar w:top="1340" w:right="1320" w:bottom="280" w:left="1340" w:header="1159" w:footer="1079" w:gutter="0"/>
          <w:cols w:space="720"/>
        </w:sectPr>
      </w:pPr>
      <w:r>
        <w:rPr>
          <w:i/>
          <w:sz w:val="24"/>
          <w:szCs w:val="24"/>
        </w:rPr>
        <w:t>20</w:t>
      </w:r>
      <w:r>
        <w:rPr>
          <w:i/>
          <w:spacing w:val="-3"/>
          <w:sz w:val="24"/>
          <w:szCs w:val="24"/>
        </w:rPr>
        <w:t>(</w:t>
      </w:r>
      <w:r>
        <w:rPr>
          <w:i/>
          <w:spacing w:val="2"/>
          <w:sz w:val="24"/>
          <w:szCs w:val="24"/>
        </w:rPr>
        <w:t>2</w:t>
      </w:r>
      <w:r>
        <w:rPr>
          <w:i/>
          <w:sz w:val="24"/>
          <w:szCs w:val="24"/>
        </w:rPr>
        <w:t>)</w:t>
      </w:r>
      <w:r>
        <w:rPr>
          <w:sz w:val="24"/>
          <w:szCs w:val="24"/>
        </w:rPr>
        <w:t>, 194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213.</w:t>
      </w:r>
    </w:p>
    <w:p w14:paraId="25C2229A" w14:textId="77777777" w:rsidR="00D1346E" w:rsidRDefault="00D1346E">
      <w:pPr>
        <w:spacing w:before="5" w:line="200" w:lineRule="exact"/>
      </w:pPr>
    </w:p>
    <w:p w14:paraId="23B64431" w14:textId="77777777" w:rsidR="00D1346E" w:rsidRDefault="003E42A1">
      <w:pPr>
        <w:spacing w:before="29"/>
        <w:ind w:left="480" w:right="75" w:hanging="360"/>
        <w:jc w:val="both"/>
        <w:rPr>
          <w:sz w:val="24"/>
          <w:szCs w:val="24"/>
        </w:rPr>
      </w:pPr>
      <w:r>
        <w:rPr>
          <w:sz w:val="24"/>
          <w:szCs w:val="24"/>
        </w:rPr>
        <w:t>11. 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.E.,</w:t>
      </w:r>
      <w:r>
        <w:rPr>
          <w:spacing w:val="-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’Conno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M.K.,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Cole,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.,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Hopkins,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K.,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</w:t>
      </w:r>
      <w:r>
        <w:rPr>
          <w:spacing w:val="-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.,</w:t>
      </w:r>
      <w:r>
        <w:rPr>
          <w:spacing w:val="-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Y.</w:t>
      </w:r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pacing w:val="4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M., Mulr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Rotabi,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K.S.,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Thom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.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.,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2"/>
          <w:sz w:val="24"/>
          <w:szCs w:val="24"/>
        </w:rPr>
        <w:t>.</w:t>
      </w:r>
      <w:r>
        <w:rPr>
          <w:sz w:val="24"/>
          <w:szCs w:val="24"/>
        </w:rPr>
        <w:t>O.,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 xml:space="preserve">&amp;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ike,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6</w:t>
      </w:r>
      <w:r>
        <w:rPr>
          <w:sz w:val="24"/>
          <w:szCs w:val="24"/>
        </w:rPr>
        <w:t>).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laim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m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ro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on: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biogr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5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.</w:t>
      </w:r>
      <w:r>
        <w:rPr>
          <w:spacing w:val="1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ournal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of 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6"/>
          <w:sz w:val="24"/>
          <w:szCs w:val="24"/>
        </w:rPr>
        <w:t>W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r</w:t>
      </w:r>
      <w:r>
        <w:rPr>
          <w:i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Edu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52(2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2262C1E7" w14:textId="77777777" w:rsidR="00D1346E" w:rsidRDefault="00D1346E">
      <w:pPr>
        <w:spacing w:line="120" w:lineRule="exact"/>
        <w:rPr>
          <w:sz w:val="12"/>
          <w:szCs w:val="12"/>
        </w:rPr>
      </w:pPr>
    </w:p>
    <w:p w14:paraId="41B573F0" w14:textId="77777777" w:rsidR="00D1346E" w:rsidRDefault="003E42A1">
      <w:pPr>
        <w:ind w:left="120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>, Kim, K.,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&amp;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ee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2015).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f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pacing w:val="4"/>
          <w:sz w:val="24"/>
          <w:szCs w:val="24"/>
        </w:rPr>
        <w:t>c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with</w:t>
      </w:r>
    </w:p>
    <w:p w14:paraId="692DA0CA" w14:textId="77777777" w:rsidR="00D1346E" w:rsidRDefault="003E42A1">
      <w:pPr>
        <w:ind w:left="480"/>
        <w:rPr>
          <w:sz w:val="24"/>
          <w:szCs w:val="24"/>
        </w:rPr>
      </w:pPr>
      <w:r>
        <w:rPr>
          <w:sz w:val="24"/>
          <w:szCs w:val="24"/>
        </w:rPr>
        <w:t>Ko</w:t>
      </w:r>
      <w:r>
        <w:rPr>
          <w:spacing w:val="-1"/>
          <w:sz w:val="24"/>
          <w:szCs w:val="24"/>
        </w:rPr>
        <w:t>rea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 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 xml:space="preserve">re.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ar</w:t>
      </w:r>
      <w:r>
        <w:rPr>
          <w:i/>
          <w:spacing w:val="1"/>
          <w:sz w:val="24"/>
          <w:szCs w:val="24"/>
        </w:rPr>
        <w:t>c</w:t>
      </w:r>
      <w:r>
        <w:rPr>
          <w:i/>
          <w:sz w:val="24"/>
          <w:szCs w:val="24"/>
        </w:rPr>
        <w:t>h</w:t>
      </w:r>
      <w:r>
        <w:rPr>
          <w:i/>
          <w:sz w:val="24"/>
          <w:szCs w:val="24"/>
        </w:rPr>
        <w:t xml:space="preserve"> on 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6"/>
          <w:sz w:val="24"/>
          <w:szCs w:val="24"/>
        </w:rPr>
        <w:t>W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r</w:t>
      </w:r>
      <w:r>
        <w:rPr>
          <w:i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Pra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ic</w:t>
      </w:r>
      <w:r>
        <w:rPr>
          <w:i/>
          <w:spacing w:val="2"/>
          <w:sz w:val="24"/>
          <w:szCs w:val="24"/>
        </w:rPr>
        <w:t>e</w:t>
      </w:r>
      <w:r>
        <w:rPr>
          <w:sz w:val="24"/>
          <w:szCs w:val="24"/>
        </w:rPr>
        <w:t>. doi:</w:t>
      </w:r>
    </w:p>
    <w:p w14:paraId="167E6716" w14:textId="77777777" w:rsidR="00D1346E" w:rsidRDefault="003E42A1">
      <w:pPr>
        <w:ind w:left="480"/>
        <w:rPr>
          <w:sz w:val="24"/>
          <w:szCs w:val="24"/>
        </w:rPr>
      </w:pPr>
      <w:r>
        <w:rPr>
          <w:sz w:val="24"/>
          <w:szCs w:val="24"/>
        </w:rPr>
        <w:t>10.1177/1049731515606219</w:t>
      </w:r>
    </w:p>
    <w:p w14:paraId="0A457A95" w14:textId="77777777" w:rsidR="00D1346E" w:rsidRDefault="00D1346E">
      <w:pPr>
        <w:spacing w:line="120" w:lineRule="exact"/>
        <w:rPr>
          <w:sz w:val="12"/>
          <w:szCs w:val="12"/>
        </w:rPr>
      </w:pPr>
    </w:p>
    <w:p w14:paraId="267C5376" w14:textId="77777777" w:rsidR="00D1346E" w:rsidRDefault="003E42A1">
      <w:pPr>
        <w:ind w:left="480" w:right="172" w:hanging="360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M.,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 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Clan</w:t>
      </w:r>
      <w:r>
        <w:rPr>
          <w:spacing w:val="3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M.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5</w:t>
      </w:r>
      <w:r>
        <w:rPr>
          <w:spacing w:val="2"/>
          <w:sz w:val="24"/>
          <w:szCs w:val="24"/>
        </w:rPr>
        <w:t>)</w:t>
      </w:r>
      <w:r>
        <w:rPr>
          <w:sz w:val="24"/>
          <w:szCs w:val="24"/>
        </w:rPr>
        <w:t>. 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 xml:space="preserve">ounts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ntal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tations for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You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n: 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Evid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 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om a 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tewide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ice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1"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iew, 89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, 9</w:t>
      </w:r>
      <w:r>
        <w:rPr>
          <w:spacing w:val="1"/>
          <w:sz w:val="24"/>
          <w:szCs w:val="24"/>
        </w:rPr>
        <w:t>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</w:t>
      </w:r>
      <w:r>
        <w:rPr>
          <w:spacing w:val="2"/>
          <w:sz w:val="24"/>
          <w:szCs w:val="24"/>
        </w:rPr>
        <w:t>3</w:t>
      </w:r>
      <w:r>
        <w:rPr>
          <w:sz w:val="24"/>
          <w:szCs w:val="24"/>
        </w:rPr>
        <w:t>7.</w:t>
      </w:r>
    </w:p>
    <w:p w14:paraId="0A9AAB97" w14:textId="77777777" w:rsidR="00D1346E" w:rsidRDefault="00D1346E">
      <w:pPr>
        <w:spacing w:line="120" w:lineRule="exact"/>
        <w:rPr>
          <w:sz w:val="12"/>
          <w:szCs w:val="12"/>
        </w:rPr>
      </w:pPr>
    </w:p>
    <w:p w14:paraId="6AB56B89" w14:textId="77777777" w:rsidR="00D1346E" w:rsidRDefault="003E42A1">
      <w:pPr>
        <w:ind w:left="480" w:right="386" w:hanging="360"/>
        <w:rPr>
          <w:sz w:val="24"/>
          <w:szCs w:val="24"/>
        </w:rPr>
      </w:pPr>
      <w:r>
        <w:rPr>
          <w:sz w:val="24"/>
          <w:szCs w:val="24"/>
        </w:rPr>
        <w:t>14.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.,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rni</w:t>
      </w:r>
      <w:r>
        <w:rPr>
          <w:spacing w:val="2"/>
          <w:sz w:val="24"/>
          <w:szCs w:val="24"/>
        </w:rPr>
        <w:t>d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e, E.,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 xml:space="preserve">, Y.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201</w:t>
      </w:r>
      <w:r>
        <w:rPr>
          <w:spacing w:val="2"/>
          <w:sz w:val="24"/>
          <w:szCs w:val="24"/>
        </w:rPr>
        <w:t>5</w:t>
      </w:r>
      <w:r>
        <w:rPr>
          <w:sz w:val="24"/>
          <w:szCs w:val="24"/>
        </w:rPr>
        <w:t>).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dren 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iv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ree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ood</w:t>
      </w:r>
      <w:r>
        <w:rPr>
          <w:spacing w:val="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nsuf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ic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>c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tes 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 xml:space="preserve">.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ournal of Nutr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</w:t>
      </w:r>
      <w:r>
        <w:rPr>
          <w:i/>
          <w:spacing w:val="1"/>
          <w:sz w:val="24"/>
          <w:szCs w:val="24"/>
        </w:rPr>
        <w:t>n</w:t>
      </w:r>
      <w:r>
        <w:rPr>
          <w:i/>
          <w:sz w:val="24"/>
          <w:szCs w:val="24"/>
        </w:rPr>
        <w:t>, 145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9), 2161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8.</w:t>
      </w:r>
    </w:p>
    <w:p w14:paraId="4CEB6300" w14:textId="77777777" w:rsidR="00D1346E" w:rsidRDefault="00D1346E">
      <w:pPr>
        <w:spacing w:before="10" w:line="100" w:lineRule="exact"/>
        <w:rPr>
          <w:sz w:val="11"/>
          <w:szCs w:val="11"/>
        </w:rPr>
      </w:pPr>
    </w:p>
    <w:p w14:paraId="7D41D6FB" w14:textId="77777777" w:rsidR="00D1346E" w:rsidRDefault="003E42A1">
      <w:pPr>
        <w:ind w:left="480" w:right="259" w:hanging="360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n, M.,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n</w:t>
      </w:r>
      <w:r>
        <w:rPr>
          <w:spacing w:val="4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M.,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 Y.,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</w:t>
      </w:r>
      <w:r>
        <w:rPr>
          <w:spacing w:val="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ikof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, N.,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&amp;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ine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, M. (201</w:t>
      </w:r>
      <w:r>
        <w:rPr>
          <w:spacing w:val="3"/>
          <w:sz w:val="24"/>
          <w:szCs w:val="24"/>
        </w:rPr>
        <w:t>5</w:t>
      </w:r>
      <w:r>
        <w:rPr>
          <w:sz w:val="24"/>
          <w:szCs w:val="24"/>
        </w:rPr>
        <w:t xml:space="preserve">). </w:t>
      </w:r>
      <w:r>
        <w:rPr>
          <w:spacing w:val="-1"/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ounts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birth: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knowl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ge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to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 pol</w:t>
      </w:r>
      <w:r>
        <w:rPr>
          <w:spacing w:val="1"/>
          <w:sz w:val="24"/>
          <w:szCs w:val="24"/>
        </w:rPr>
        <w:t>ic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 xml:space="preserve">.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 xml:space="preserve">ournal of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2"/>
          <w:sz w:val="24"/>
          <w:szCs w:val="24"/>
        </w:rPr>
        <w:t>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iety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for 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W</w:t>
      </w:r>
      <w:r>
        <w:rPr>
          <w:i/>
          <w:sz w:val="24"/>
          <w:szCs w:val="24"/>
        </w:rPr>
        <w:t>ork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and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ar</w:t>
      </w:r>
      <w:r>
        <w:rPr>
          <w:i/>
          <w:spacing w:val="-1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h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6</w:t>
      </w:r>
      <w:r>
        <w:rPr>
          <w:sz w:val="24"/>
          <w:szCs w:val="24"/>
        </w:rPr>
        <w:t>(</w:t>
      </w:r>
      <w:r>
        <w:rPr>
          <w:spacing w:val="1"/>
          <w:sz w:val="24"/>
          <w:szCs w:val="24"/>
        </w:rPr>
        <w:t>4</w:t>
      </w:r>
      <w:r>
        <w:rPr>
          <w:sz w:val="24"/>
          <w:szCs w:val="24"/>
        </w:rPr>
        <w:t>), 541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564.</w:t>
      </w:r>
    </w:p>
    <w:p w14:paraId="61E14F2C" w14:textId="77777777" w:rsidR="00D1346E" w:rsidRDefault="00D1346E">
      <w:pPr>
        <w:spacing w:before="8" w:line="100" w:lineRule="exact"/>
        <w:rPr>
          <w:sz w:val="11"/>
          <w:szCs w:val="11"/>
        </w:rPr>
      </w:pPr>
    </w:p>
    <w:p w14:paraId="1BA72BB8" w14:textId="77777777" w:rsidR="00D1346E" w:rsidRDefault="003E42A1">
      <w:pPr>
        <w:ind w:left="480" w:right="505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rk,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 &amp;</w:t>
      </w:r>
      <w:r>
        <w:rPr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Y.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</w:t>
      </w:r>
      <w:r>
        <w:rPr>
          <w:spacing w:val="1"/>
          <w:sz w:val="24"/>
          <w:szCs w:val="24"/>
        </w:rPr>
        <w:t>1</w:t>
      </w:r>
      <w:r>
        <w:rPr>
          <w:sz w:val="24"/>
          <w:szCs w:val="24"/>
        </w:rPr>
        <w:t xml:space="preserve">5).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ts of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5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on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P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thod Using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rop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nsi</w:t>
      </w:r>
      <w:r>
        <w:rPr>
          <w:spacing w:val="6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ore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tching (P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M).</w:t>
      </w:r>
      <w:r>
        <w:rPr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 K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ourn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l of </w:t>
      </w:r>
      <w:r>
        <w:rPr>
          <w:spacing w:val="-2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W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(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n)</w:t>
      </w:r>
    </w:p>
    <w:p w14:paraId="7744F86C" w14:textId="77777777" w:rsidR="00D1346E" w:rsidRDefault="00D1346E">
      <w:pPr>
        <w:spacing w:line="120" w:lineRule="exact"/>
        <w:rPr>
          <w:sz w:val="12"/>
          <w:szCs w:val="12"/>
        </w:rPr>
      </w:pPr>
    </w:p>
    <w:p w14:paraId="2BFB4B7C" w14:textId="77777777" w:rsidR="00D1346E" w:rsidRDefault="003E42A1">
      <w:pPr>
        <w:ind w:left="480" w:right="281" w:hanging="360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.,</w:t>
      </w:r>
      <w:r>
        <w:rPr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M.,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 Y.,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Clan</w:t>
      </w:r>
      <w:r>
        <w:rPr>
          <w:spacing w:val="1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M.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2015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ounts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?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Evi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rom a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wide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nt. </w:t>
      </w:r>
      <w:r>
        <w:rPr>
          <w:i/>
          <w:sz w:val="24"/>
          <w:szCs w:val="24"/>
        </w:rPr>
        <w:t>Chi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 and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Y</w:t>
      </w:r>
      <w:r>
        <w:rPr>
          <w:i/>
          <w:sz w:val="24"/>
          <w:szCs w:val="24"/>
        </w:rPr>
        <w:t>outh Ser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ic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 R</w:t>
      </w:r>
      <w:r>
        <w:rPr>
          <w:i/>
          <w:spacing w:val="1"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ie</w:t>
      </w:r>
      <w:r>
        <w:rPr>
          <w:i/>
          <w:spacing w:val="2"/>
          <w:sz w:val="24"/>
          <w:szCs w:val="24"/>
        </w:rPr>
        <w:t>w</w:t>
      </w:r>
      <w:r>
        <w:rPr>
          <w:sz w:val="24"/>
          <w:szCs w:val="24"/>
        </w:rPr>
        <w:t>, 53, 92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104.</w:t>
      </w:r>
    </w:p>
    <w:p w14:paraId="628B9E73" w14:textId="77777777" w:rsidR="00D1346E" w:rsidRDefault="00D1346E">
      <w:pPr>
        <w:spacing w:line="120" w:lineRule="exact"/>
        <w:rPr>
          <w:sz w:val="12"/>
          <w:szCs w:val="12"/>
        </w:rPr>
      </w:pPr>
    </w:p>
    <w:p w14:paraId="214A89C8" w14:textId="77777777" w:rsidR="00D1346E" w:rsidRDefault="003E42A1">
      <w:pPr>
        <w:ind w:left="480" w:right="380" w:hanging="360"/>
        <w:rPr>
          <w:sz w:val="24"/>
          <w:szCs w:val="24"/>
        </w:rPr>
      </w:pPr>
      <w:r>
        <w:rPr>
          <w:sz w:val="24"/>
          <w:szCs w:val="24"/>
        </w:rPr>
        <w:t xml:space="preserve">18.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ikof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 xml:space="preserve">, N., 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</w:t>
      </w:r>
      <w:r>
        <w:rPr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Y</w:t>
      </w:r>
      <w:r>
        <w:rPr>
          <w:sz w:val="24"/>
          <w:szCs w:val="24"/>
        </w:rPr>
        <w:t>., 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2015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ial 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rdship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529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lan 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ipation: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ts of 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ment 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>ount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. </w:t>
      </w:r>
      <w:r>
        <w:rPr>
          <w:i/>
          <w:sz w:val="24"/>
          <w:szCs w:val="24"/>
        </w:rPr>
        <w:t>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ie</w:t>
      </w:r>
      <w:r>
        <w:rPr>
          <w:i/>
          <w:spacing w:val="2"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ar</w:t>
      </w:r>
      <w:r>
        <w:rPr>
          <w:i/>
          <w:spacing w:val="-1"/>
          <w:sz w:val="24"/>
          <w:szCs w:val="24"/>
        </w:rPr>
        <w:t>c</w:t>
      </w:r>
      <w:r>
        <w:rPr>
          <w:i/>
          <w:spacing w:val="1"/>
          <w:sz w:val="24"/>
          <w:szCs w:val="24"/>
        </w:rPr>
        <w:t>h</w:t>
      </w:r>
      <w:r>
        <w:rPr>
          <w:sz w:val="24"/>
          <w:szCs w:val="24"/>
        </w:rPr>
        <w:t>, 50, 189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202.</w:t>
      </w:r>
    </w:p>
    <w:p w14:paraId="439475A1" w14:textId="77777777" w:rsidR="00D1346E" w:rsidRDefault="00D1346E">
      <w:pPr>
        <w:spacing w:before="10" w:line="100" w:lineRule="exact"/>
        <w:rPr>
          <w:sz w:val="11"/>
          <w:szCs w:val="11"/>
        </w:rPr>
      </w:pPr>
    </w:p>
    <w:p w14:paraId="31716F44" w14:textId="77777777" w:rsidR="00D1346E" w:rsidRDefault="003E42A1">
      <w:pPr>
        <w:ind w:left="480" w:right="77" w:hanging="360"/>
        <w:jc w:val="both"/>
        <w:rPr>
          <w:sz w:val="24"/>
          <w:szCs w:val="24"/>
        </w:rPr>
      </w:pPr>
      <w:r>
        <w:rPr>
          <w:sz w:val="24"/>
          <w:szCs w:val="24"/>
        </w:rPr>
        <w:t>19. O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Conno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M.K,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.E.,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Cole,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.,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Hopkins,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K.,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.,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Y.</w:t>
      </w:r>
      <w:r>
        <w:rPr>
          <w:sz w:val="24"/>
          <w:szCs w:val="24"/>
        </w:rPr>
        <w:t xml:space="preserve">,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pacing w:val="4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M., Mulr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E., Rotabi,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K.S.,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Thom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.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.,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M.O., &amp;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ike, T.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2"/>
          <w:sz w:val="24"/>
          <w:szCs w:val="24"/>
        </w:rPr>
        <w:t>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Voi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5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5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: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le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biogr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5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.  </w:t>
      </w:r>
      <w:r>
        <w:rPr>
          <w:i/>
          <w:sz w:val="24"/>
          <w:szCs w:val="24"/>
        </w:rPr>
        <w:t>Aff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a:</w:t>
      </w:r>
      <w:r>
        <w:rPr>
          <w:i/>
          <w:spacing w:val="53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ournal</w:t>
      </w:r>
      <w:r>
        <w:rPr>
          <w:i/>
          <w:spacing w:val="54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of </w:t>
      </w:r>
      <w:r>
        <w:rPr>
          <w:i/>
          <w:spacing w:val="-3"/>
          <w:sz w:val="24"/>
          <w:szCs w:val="24"/>
        </w:rPr>
        <w:t>W</w:t>
      </w:r>
      <w:r>
        <w:rPr>
          <w:i/>
          <w:spacing w:val="2"/>
          <w:sz w:val="24"/>
          <w:szCs w:val="24"/>
        </w:rPr>
        <w:t>o</w:t>
      </w:r>
      <w:r>
        <w:rPr>
          <w:i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 and 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W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r</w:t>
      </w:r>
      <w:r>
        <w:rPr>
          <w:i/>
          <w:spacing w:val="1"/>
          <w:sz w:val="24"/>
          <w:szCs w:val="24"/>
        </w:rPr>
        <w:t>k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30(</w:t>
      </w:r>
      <w:r>
        <w:rPr>
          <w:spacing w:val="-1"/>
          <w:sz w:val="24"/>
          <w:szCs w:val="24"/>
        </w:rPr>
        <w:t>1</w:t>
      </w:r>
      <w:r>
        <w:rPr>
          <w:sz w:val="24"/>
          <w:szCs w:val="24"/>
        </w:rPr>
        <w:t>), 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25.</w:t>
      </w:r>
    </w:p>
    <w:p w14:paraId="67C64C02" w14:textId="77777777" w:rsidR="00D1346E" w:rsidRDefault="00D1346E">
      <w:pPr>
        <w:spacing w:line="120" w:lineRule="exact"/>
        <w:rPr>
          <w:sz w:val="12"/>
          <w:szCs w:val="12"/>
        </w:rPr>
      </w:pPr>
    </w:p>
    <w:p w14:paraId="3D5ECD6E" w14:textId="77777777" w:rsidR="00D1346E" w:rsidRDefault="003E42A1">
      <w:pPr>
        <w:ind w:left="120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>, H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 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2014).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shap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ssessment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 abi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</w:p>
    <w:p w14:paraId="78FBD398" w14:textId="77777777" w:rsidR="00D1346E" w:rsidRDefault="003E42A1">
      <w:pPr>
        <w:ind w:left="480"/>
        <w:rPr>
          <w:sz w:val="24"/>
          <w:szCs w:val="24"/>
        </w:rPr>
      </w:pP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n’s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le</w:t>
      </w:r>
      <w:r>
        <w:rPr>
          <w:sz w:val="24"/>
          <w:szCs w:val="24"/>
        </w:rPr>
        <w:t>ge</w:t>
      </w:r>
      <w:r>
        <w:rPr>
          <w:spacing w:val="-1"/>
          <w:sz w:val="24"/>
          <w:szCs w:val="24"/>
        </w:rPr>
        <w:t xml:space="preserve"> 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on?</w:t>
      </w:r>
      <w:r>
        <w:rPr>
          <w:spacing w:val="6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 xml:space="preserve">ournal </w:t>
      </w:r>
      <w:r>
        <w:rPr>
          <w:i/>
          <w:spacing w:val="-2"/>
          <w:sz w:val="24"/>
          <w:szCs w:val="24"/>
        </w:rPr>
        <w:t>o</w:t>
      </w:r>
      <w:r>
        <w:rPr>
          <w:i/>
          <w:sz w:val="24"/>
          <w:szCs w:val="24"/>
        </w:rPr>
        <w:t>f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Consum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 Af</w:t>
      </w:r>
      <w:r>
        <w:rPr>
          <w:i/>
          <w:spacing w:val="1"/>
          <w:sz w:val="24"/>
          <w:szCs w:val="24"/>
        </w:rPr>
        <w:t>f</w:t>
      </w:r>
      <w:r>
        <w:rPr>
          <w:i/>
          <w:sz w:val="24"/>
          <w:szCs w:val="24"/>
        </w:rPr>
        <w:t>air</w:t>
      </w:r>
      <w:r>
        <w:rPr>
          <w:i/>
          <w:spacing w:val="2"/>
          <w:sz w:val="24"/>
          <w:szCs w:val="24"/>
        </w:rPr>
        <w:t>s</w:t>
      </w:r>
      <w:r>
        <w:rPr>
          <w:sz w:val="24"/>
          <w:szCs w:val="24"/>
        </w:rPr>
        <w:t>, 48(</w:t>
      </w:r>
      <w:r>
        <w:rPr>
          <w:spacing w:val="-1"/>
          <w:sz w:val="24"/>
          <w:szCs w:val="24"/>
        </w:rPr>
        <w:t>3</w:t>
      </w:r>
      <w:r>
        <w:rPr>
          <w:sz w:val="24"/>
          <w:szCs w:val="24"/>
        </w:rPr>
        <w:t>), 486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514.</w:t>
      </w:r>
    </w:p>
    <w:p w14:paraId="6FF157DD" w14:textId="77777777" w:rsidR="00D1346E" w:rsidRDefault="00D1346E">
      <w:pPr>
        <w:spacing w:line="120" w:lineRule="exact"/>
        <w:rPr>
          <w:sz w:val="12"/>
          <w:szCs w:val="12"/>
        </w:rPr>
      </w:pPr>
    </w:p>
    <w:p w14:paraId="18C4BDFC" w14:textId="77777777" w:rsidR="00D1346E" w:rsidRDefault="003E42A1">
      <w:pPr>
        <w:ind w:left="480" w:right="110" w:hanging="360"/>
        <w:rPr>
          <w:sz w:val="24"/>
          <w:szCs w:val="24"/>
        </w:rPr>
      </w:pPr>
      <w:r>
        <w:rPr>
          <w:sz w:val="24"/>
          <w:szCs w:val="24"/>
        </w:rPr>
        <w:t>21.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.,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irk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nmai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 &amp;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 xml:space="preserve">, Y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201</w:t>
      </w:r>
      <w:r>
        <w:rPr>
          <w:spacing w:val="3"/>
          <w:sz w:val="24"/>
          <w:szCs w:val="24"/>
        </w:rPr>
        <w:t>4</w:t>
      </w:r>
      <w:r>
        <w:rPr>
          <w:sz w:val="24"/>
          <w:szCs w:val="24"/>
        </w:rPr>
        <w:t xml:space="preserve">).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ob</w:t>
      </w:r>
      <w:r>
        <w:rPr>
          <w:spacing w:val="-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oss and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 H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ds in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ece</w:t>
      </w:r>
      <w:r>
        <w:rPr>
          <w:sz w:val="24"/>
          <w:szCs w:val="24"/>
        </w:rPr>
        <w:t>ss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on: Dif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Asso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iations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 xml:space="preserve">y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ome.</w:t>
      </w:r>
      <w:r>
        <w:rPr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1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rican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 xml:space="preserve">ournal of Public </w:t>
      </w:r>
      <w:r>
        <w:rPr>
          <w:i/>
          <w:spacing w:val="-1"/>
          <w:sz w:val="24"/>
          <w:szCs w:val="24"/>
        </w:rPr>
        <w:t>He</w:t>
      </w:r>
      <w:r>
        <w:rPr>
          <w:i/>
          <w:sz w:val="24"/>
          <w:szCs w:val="24"/>
        </w:rPr>
        <w:t>al</w:t>
      </w:r>
      <w:r>
        <w:rPr>
          <w:i/>
          <w:spacing w:val="1"/>
          <w:sz w:val="24"/>
          <w:szCs w:val="24"/>
        </w:rPr>
        <w:t>th</w:t>
      </w:r>
      <w:r>
        <w:rPr>
          <w:sz w:val="24"/>
          <w:szCs w:val="24"/>
        </w:rPr>
        <w:t>, 104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 xml:space="preserve">11),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178</w:t>
      </w:r>
      <w:r>
        <w:rPr>
          <w:spacing w:val="2"/>
          <w:sz w:val="24"/>
          <w:szCs w:val="24"/>
        </w:rPr>
        <w:t>-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183.</w:t>
      </w:r>
    </w:p>
    <w:p w14:paraId="4EB93A66" w14:textId="77777777" w:rsidR="00D1346E" w:rsidRDefault="00D1346E">
      <w:pPr>
        <w:spacing w:before="1" w:line="120" w:lineRule="exact"/>
        <w:rPr>
          <w:sz w:val="12"/>
          <w:szCs w:val="12"/>
        </w:rPr>
      </w:pPr>
    </w:p>
    <w:p w14:paraId="33022A54" w14:textId="77777777" w:rsidR="00D1346E" w:rsidRDefault="003E42A1">
      <w:pPr>
        <w:ind w:left="480" w:right="381" w:hanging="360"/>
        <w:rPr>
          <w:sz w:val="24"/>
          <w:szCs w:val="24"/>
        </w:rPr>
      </w:pPr>
      <w:r>
        <w:rPr>
          <w:sz w:val="24"/>
          <w:szCs w:val="24"/>
        </w:rPr>
        <w:t>22.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.,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</w:t>
      </w:r>
      <w:r>
        <w:rPr>
          <w:spacing w:val="2"/>
          <w:sz w:val="24"/>
          <w:szCs w:val="24"/>
        </w:rPr>
        <w:t>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Clan</w:t>
      </w:r>
      <w:r>
        <w:rPr>
          <w:spacing w:val="3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M.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2014).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 of Child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ounts on 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Emotional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An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ntal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st.</w:t>
      </w:r>
      <w:r>
        <w:rPr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 xml:space="preserve">A </w:t>
      </w:r>
      <w:r>
        <w:rPr>
          <w:i/>
          <w:spacing w:val="2"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dia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ric</w:t>
      </w:r>
      <w:r>
        <w:rPr>
          <w:i/>
          <w:spacing w:val="1"/>
          <w:sz w:val="24"/>
          <w:szCs w:val="24"/>
        </w:rPr>
        <w:t>s</w:t>
      </w:r>
      <w:r>
        <w:rPr>
          <w:sz w:val="24"/>
          <w:szCs w:val="24"/>
        </w:rPr>
        <w:t>, 168(</w:t>
      </w:r>
      <w:r>
        <w:rPr>
          <w:spacing w:val="-1"/>
          <w:sz w:val="24"/>
          <w:szCs w:val="24"/>
        </w:rPr>
        <w:t>3</w:t>
      </w:r>
      <w:r>
        <w:rPr>
          <w:sz w:val="24"/>
          <w:szCs w:val="24"/>
        </w:rPr>
        <w:t>), 26</w:t>
      </w:r>
      <w:r>
        <w:rPr>
          <w:spacing w:val="-1"/>
          <w:sz w:val="24"/>
          <w:szCs w:val="24"/>
        </w:rPr>
        <w:t>5-</w:t>
      </w:r>
      <w:r>
        <w:rPr>
          <w:sz w:val="24"/>
          <w:szCs w:val="24"/>
        </w:rPr>
        <w:t>271.</w:t>
      </w:r>
    </w:p>
    <w:p w14:paraId="751EB918" w14:textId="77777777" w:rsidR="00D1346E" w:rsidRDefault="00D1346E">
      <w:pPr>
        <w:spacing w:line="120" w:lineRule="exact"/>
        <w:rPr>
          <w:sz w:val="12"/>
          <w:szCs w:val="12"/>
        </w:rPr>
      </w:pPr>
    </w:p>
    <w:p w14:paraId="36AFD318" w14:textId="77777777" w:rsidR="00D1346E" w:rsidRDefault="003E42A1">
      <w:pPr>
        <w:ind w:left="480" w:right="120" w:hanging="360"/>
        <w:rPr>
          <w:sz w:val="24"/>
          <w:szCs w:val="24"/>
        </w:rPr>
      </w:pPr>
      <w:r>
        <w:rPr>
          <w:sz w:val="24"/>
          <w:szCs w:val="24"/>
        </w:rPr>
        <w:t>23.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son,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. R.,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 Y.,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 xml:space="preserve">, Y. </w:t>
      </w:r>
      <w:r>
        <w:rPr>
          <w:sz w:val="24"/>
          <w:szCs w:val="24"/>
        </w:rPr>
        <w:t>(201</w:t>
      </w:r>
      <w:r>
        <w:rPr>
          <w:spacing w:val="1"/>
          <w:sz w:val="24"/>
          <w:szCs w:val="24"/>
        </w:rPr>
        <w:t>4</w:t>
      </w:r>
      <w:r>
        <w:rPr>
          <w:sz w:val="24"/>
          <w:szCs w:val="24"/>
        </w:rPr>
        <w:t xml:space="preserve">). </w:t>
      </w:r>
      <w:r>
        <w:rPr>
          <w:spacing w:val="-1"/>
          <w:sz w:val="24"/>
          <w:szCs w:val="24"/>
        </w:rPr>
        <w:t>Va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 in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 xml:space="preserve">nt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/ethnicity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 xml:space="preserve">rom birth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rtifi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tes in the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onte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 xml:space="preserve">t of </w:t>
      </w:r>
      <w:r>
        <w:rPr>
          <w:spacing w:val="-1"/>
          <w:sz w:val="24"/>
          <w:szCs w:val="24"/>
        </w:rPr>
        <w:t>U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mogr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phic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h,</w:t>
      </w:r>
    </w:p>
    <w:p w14:paraId="1241FF7C" w14:textId="77777777" w:rsidR="00D1346E" w:rsidRDefault="003E42A1">
      <w:pPr>
        <w:ind w:left="480"/>
        <w:rPr>
          <w:sz w:val="24"/>
          <w:szCs w:val="24"/>
        </w:rPr>
      </w:pPr>
      <w:r>
        <w:rPr>
          <w:sz w:val="24"/>
          <w:szCs w:val="24"/>
        </w:rPr>
        <w:t>49(1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, 249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267.</w:t>
      </w:r>
    </w:p>
    <w:p w14:paraId="08F301A1" w14:textId="77777777" w:rsidR="00D1346E" w:rsidRDefault="00D1346E">
      <w:pPr>
        <w:spacing w:line="120" w:lineRule="exact"/>
        <w:rPr>
          <w:sz w:val="12"/>
          <w:szCs w:val="12"/>
        </w:rPr>
      </w:pPr>
    </w:p>
    <w:p w14:paraId="6D923F33" w14:textId="77777777" w:rsidR="00D1346E" w:rsidRDefault="003E42A1">
      <w:pPr>
        <w:ind w:left="480" w:right="1065" w:hanging="360"/>
        <w:rPr>
          <w:sz w:val="24"/>
          <w:szCs w:val="24"/>
        </w:rPr>
        <w:sectPr w:rsidR="00D1346E">
          <w:pgSz w:w="11920" w:h="16840"/>
          <w:pgMar w:top="1340" w:right="1320" w:bottom="280" w:left="1680" w:header="1159" w:footer="1079" w:gutter="0"/>
          <w:cols w:space="720"/>
        </w:sectPr>
      </w:pPr>
      <w:r>
        <w:rPr>
          <w:sz w:val="24"/>
          <w:szCs w:val="24"/>
        </w:rPr>
        <w:t xml:space="preserve">24.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hou, H.,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&amp;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Y.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2014)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bor 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ipation amo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>i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nt </w:t>
      </w:r>
      <w:r>
        <w:rPr>
          <w:sz w:val="24"/>
          <w:szCs w:val="24"/>
        </w:rPr>
        <w:t xml:space="preserve">women: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ind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rom the 2</w:t>
      </w:r>
      <w:r>
        <w:rPr>
          <w:spacing w:val="-1"/>
          <w:sz w:val="24"/>
          <w:szCs w:val="24"/>
        </w:rPr>
        <w:t>0</w:t>
      </w:r>
      <w:r>
        <w:rPr>
          <w:sz w:val="24"/>
          <w:szCs w:val="24"/>
        </w:rPr>
        <w:t>07 Am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 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urv</w:t>
      </w:r>
      <w:r>
        <w:rPr>
          <w:spacing w:val="3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. </w:t>
      </w:r>
      <w:r>
        <w:rPr>
          <w:i/>
          <w:sz w:val="24"/>
          <w:szCs w:val="24"/>
        </w:rPr>
        <w:t>Int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rnational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ournal of Social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W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f</w:t>
      </w:r>
      <w:r>
        <w:rPr>
          <w:i/>
          <w:sz w:val="24"/>
          <w:szCs w:val="24"/>
        </w:rPr>
        <w:t>ar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, 23</w:t>
      </w:r>
      <w:r>
        <w:rPr>
          <w:sz w:val="24"/>
          <w:szCs w:val="24"/>
        </w:rPr>
        <w:t>(3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, 2</w:t>
      </w:r>
      <w:r>
        <w:rPr>
          <w:spacing w:val="2"/>
          <w:sz w:val="24"/>
          <w:szCs w:val="24"/>
        </w:rPr>
        <w:t>9</w:t>
      </w:r>
      <w:r>
        <w:rPr>
          <w:sz w:val="24"/>
          <w:szCs w:val="24"/>
        </w:rPr>
        <w:t>6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308.</w:t>
      </w:r>
    </w:p>
    <w:p w14:paraId="1E8F6CD5" w14:textId="77777777" w:rsidR="00D1346E" w:rsidRDefault="00D1346E">
      <w:pPr>
        <w:spacing w:before="5" w:line="200" w:lineRule="exact"/>
      </w:pPr>
    </w:p>
    <w:p w14:paraId="7F4EF108" w14:textId="77777777" w:rsidR="00D1346E" w:rsidRDefault="003E42A1">
      <w:pPr>
        <w:spacing w:before="29"/>
        <w:ind w:left="820" w:right="93" w:hanging="360"/>
        <w:rPr>
          <w:sz w:val="24"/>
          <w:szCs w:val="24"/>
        </w:rPr>
      </w:pPr>
      <w:r>
        <w:rPr>
          <w:sz w:val="24"/>
          <w:szCs w:val="24"/>
        </w:rPr>
        <w:t xml:space="preserve">25.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pacing w:val="4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M.,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ole, P., Hopkins, K.,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.,</w:t>
      </w:r>
      <w:r>
        <w:rPr>
          <w:spacing w:val="5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Y.</w:t>
      </w:r>
      <w:r>
        <w:rPr>
          <w:sz w:val="24"/>
          <w:szCs w:val="24"/>
        </w:rPr>
        <w:t>, Mulr</w:t>
      </w:r>
      <w:r>
        <w:rPr>
          <w:spacing w:val="4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E., </w:t>
      </w:r>
      <w:r>
        <w:rPr>
          <w:spacing w:val="-1"/>
          <w:sz w:val="24"/>
          <w:szCs w:val="24"/>
        </w:rPr>
        <w:t>Ne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.E., O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Conno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, M.K., Ro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bi, K.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., Thomas, M</w:t>
      </w:r>
      <w:r>
        <w:rPr>
          <w:spacing w:val="2"/>
          <w:sz w:val="24"/>
          <w:szCs w:val="24"/>
        </w:rPr>
        <w:t>.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.,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We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M.O., 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 xml:space="preserve">ike,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 xml:space="preserve">2013). 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n the making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male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rs.</w:t>
      </w:r>
      <w:r>
        <w:rPr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f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2"/>
          <w:sz w:val="24"/>
          <w:szCs w:val="24"/>
        </w:rPr>
        <w:t>o</w:t>
      </w:r>
      <w:r>
        <w:rPr>
          <w:i/>
          <w:sz w:val="24"/>
          <w:szCs w:val="24"/>
        </w:rPr>
        <w:t>ns: Narrat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ve</w:t>
      </w:r>
      <w:r>
        <w:rPr>
          <w:i/>
          <w:sz w:val="24"/>
          <w:szCs w:val="24"/>
        </w:rPr>
        <w:t xml:space="preserve">s of the </w:t>
      </w:r>
      <w:r>
        <w:rPr>
          <w:i/>
          <w:spacing w:val="-1"/>
          <w:sz w:val="24"/>
          <w:szCs w:val="24"/>
        </w:rPr>
        <w:t>He</w:t>
      </w:r>
      <w:r>
        <w:rPr>
          <w:i/>
          <w:sz w:val="24"/>
          <w:szCs w:val="24"/>
        </w:rPr>
        <w:t>lp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ng Profession</w:t>
      </w:r>
      <w:r>
        <w:rPr>
          <w:i/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19</w:t>
      </w:r>
      <w:r>
        <w:rPr>
          <w:sz w:val="24"/>
          <w:szCs w:val="24"/>
        </w:rPr>
        <w:t>(1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, 3</w:t>
      </w:r>
      <w:r>
        <w:rPr>
          <w:spacing w:val="1"/>
          <w:sz w:val="24"/>
          <w:szCs w:val="24"/>
        </w:rPr>
        <w:t>0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4</w:t>
      </w:r>
      <w:r>
        <w:rPr>
          <w:spacing w:val="2"/>
          <w:sz w:val="24"/>
          <w:szCs w:val="24"/>
        </w:rPr>
        <w:t>5</w:t>
      </w:r>
      <w:r>
        <w:rPr>
          <w:sz w:val="24"/>
          <w:szCs w:val="24"/>
        </w:rPr>
        <w:t>.</w:t>
      </w:r>
    </w:p>
    <w:p w14:paraId="1281AEF4" w14:textId="77777777" w:rsidR="00D1346E" w:rsidRDefault="00D1346E">
      <w:pPr>
        <w:spacing w:line="120" w:lineRule="exact"/>
        <w:rPr>
          <w:sz w:val="12"/>
          <w:szCs w:val="12"/>
        </w:rPr>
      </w:pPr>
    </w:p>
    <w:p w14:paraId="1421819D" w14:textId="77777777" w:rsidR="00D1346E" w:rsidRDefault="003E42A1">
      <w:pPr>
        <w:ind w:left="820" w:right="238" w:hanging="360"/>
        <w:rPr>
          <w:sz w:val="24"/>
          <w:szCs w:val="24"/>
        </w:rPr>
      </w:pPr>
      <w:r>
        <w:rPr>
          <w:sz w:val="24"/>
          <w:szCs w:val="24"/>
        </w:rPr>
        <w:t xml:space="preserve">26.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M., 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Clan</w:t>
      </w:r>
      <w:r>
        <w:rPr>
          <w:spacing w:val="3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M.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201</w:t>
      </w:r>
      <w:r>
        <w:rPr>
          <w:spacing w:val="3"/>
          <w:sz w:val="24"/>
          <w:szCs w:val="24"/>
        </w:rPr>
        <w:t>3</w:t>
      </w:r>
      <w:r>
        <w:rPr>
          <w:sz w:val="24"/>
          <w:szCs w:val="24"/>
        </w:rPr>
        <w:t xml:space="preserve">). 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rs'</w:t>
      </w:r>
      <w:r>
        <w:rPr>
          <w:spacing w:val="-1"/>
          <w:sz w:val="24"/>
          <w:szCs w:val="24"/>
        </w:rPr>
        <w:t xml:space="preserve"> 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tations dif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 xml:space="preserve">r </w:t>
      </w:r>
      <w:r>
        <w:rPr>
          <w:spacing w:val="4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thn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it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or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o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sta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?</w:t>
      </w:r>
      <w:r>
        <w:rPr>
          <w:spacing w:val="7"/>
          <w:sz w:val="24"/>
          <w:szCs w:val="24"/>
        </w:rPr>
        <w:t xml:space="preserve"> 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onomi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s of Edu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 R</w:t>
      </w:r>
      <w:r>
        <w:rPr>
          <w:i/>
          <w:spacing w:val="-1"/>
          <w:sz w:val="24"/>
          <w:szCs w:val="24"/>
        </w:rPr>
        <w:t>ev</w:t>
      </w:r>
      <w:r>
        <w:rPr>
          <w:i/>
          <w:sz w:val="24"/>
          <w:szCs w:val="24"/>
        </w:rPr>
        <w:t>iew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33</w:t>
      </w:r>
      <w:r>
        <w:rPr>
          <w:sz w:val="24"/>
          <w:szCs w:val="24"/>
        </w:rPr>
        <w:t>, 82–9</w:t>
      </w:r>
      <w:r>
        <w:rPr>
          <w:spacing w:val="1"/>
          <w:sz w:val="24"/>
          <w:szCs w:val="24"/>
        </w:rPr>
        <w:t>4</w:t>
      </w:r>
      <w:r>
        <w:rPr>
          <w:sz w:val="24"/>
          <w:szCs w:val="24"/>
        </w:rPr>
        <w:t>.</w:t>
      </w:r>
    </w:p>
    <w:p w14:paraId="647615A3" w14:textId="77777777" w:rsidR="00D1346E" w:rsidRDefault="00D1346E">
      <w:pPr>
        <w:spacing w:line="120" w:lineRule="exact"/>
        <w:rPr>
          <w:sz w:val="12"/>
          <w:szCs w:val="12"/>
        </w:rPr>
      </w:pPr>
    </w:p>
    <w:p w14:paraId="2128F17F" w14:textId="77777777" w:rsidR="00D1346E" w:rsidRDefault="003E42A1">
      <w:pPr>
        <w:ind w:left="820" w:right="235" w:hanging="360"/>
        <w:rPr>
          <w:sz w:val="24"/>
          <w:szCs w:val="24"/>
        </w:rPr>
      </w:pPr>
      <w:r>
        <w:rPr>
          <w:sz w:val="24"/>
          <w:szCs w:val="24"/>
        </w:rPr>
        <w:t>27.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m, Y.,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>, Clan</w:t>
      </w:r>
      <w:r>
        <w:rPr>
          <w:spacing w:val="1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M.,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r, R.,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2013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 Child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ounts promote 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>ount ho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sset 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>um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 xml:space="preserve">lation for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n’s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utu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?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Evid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stat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wide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iz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  <w:r>
        <w:rPr>
          <w:spacing w:val="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ournal of Policy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Analysis and Ma</w:t>
      </w:r>
      <w:r>
        <w:rPr>
          <w:i/>
          <w:spacing w:val="2"/>
          <w:sz w:val="24"/>
          <w:szCs w:val="24"/>
        </w:rPr>
        <w:t>n</w:t>
      </w:r>
      <w:r>
        <w:rPr>
          <w:i/>
          <w:sz w:val="24"/>
          <w:szCs w:val="24"/>
        </w:rPr>
        <w:t>ag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32</w:t>
      </w:r>
      <w:r>
        <w:rPr>
          <w:sz w:val="24"/>
          <w:szCs w:val="24"/>
        </w:rPr>
        <w:t>(1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, 6–33.</w:t>
      </w:r>
    </w:p>
    <w:p w14:paraId="3AC56277" w14:textId="77777777" w:rsidR="00D1346E" w:rsidRDefault="00D1346E">
      <w:pPr>
        <w:spacing w:line="120" w:lineRule="exact"/>
        <w:rPr>
          <w:sz w:val="12"/>
          <w:szCs w:val="12"/>
        </w:rPr>
      </w:pPr>
    </w:p>
    <w:p w14:paraId="415F3417" w14:textId="77777777" w:rsidR="00D1346E" w:rsidRDefault="003E42A1">
      <w:pPr>
        <w:ind w:left="820" w:right="732" w:hanging="360"/>
        <w:rPr>
          <w:sz w:val="24"/>
          <w:szCs w:val="24"/>
        </w:rPr>
      </w:pPr>
      <w:r>
        <w:rPr>
          <w:sz w:val="24"/>
          <w:szCs w:val="24"/>
        </w:rPr>
        <w:t>28.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 Y.,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son,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. R.,</w:t>
      </w:r>
      <w:r>
        <w:rPr>
          <w:spacing w:val="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>, Clan</w:t>
      </w:r>
      <w:r>
        <w:rPr>
          <w:spacing w:val="3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M.,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&amp;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201</w:t>
      </w:r>
      <w:r>
        <w:rPr>
          <w:spacing w:val="1"/>
          <w:sz w:val="24"/>
          <w:szCs w:val="24"/>
        </w:rPr>
        <w:t>3</w:t>
      </w:r>
      <w:r>
        <w:rPr>
          <w:sz w:val="24"/>
          <w:szCs w:val="24"/>
        </w:rPr>
        <w:t>).</w:t>
      </w:r>
      <w:r>
        <w:rPr>
          <w:spacing w:val="-1"/>
          <w:sz w:val="24"/>
          <w:szCs w:val="24"/>
        </w:rPr>
        <w:t xml:space="preserve"> </w:t>
      </w:r>
      <w:hyperlink r:id="rId9">
        <w:r>
          <w:rPr>
            <w:spacing w:val="1"/>
            <w:sz w:val="24"/>
            <w:szCs w:val="24"/>
          </w:rPr>
          <w:t>S</w:t>
        </w:r>
        <w:r>
          <w:rPr>
            <w:spacing w:val="2"/>
            <w:sz w:val="24"/>
            <w:szCs w:val="24"/>
          </w:rPr>
          <w:t>u</w:t>
        </w:r>
        <w:r>
          <w:rPr>
            <w:sz w:val="24"/>
            <w:szCs w:val="24"/>
          </w:rPr>
          <w:t>rv</w:t>
        </w:r>
        <w:r>
          <w:rPr>
            <w:spacing w:val="3"/>
            <w:sz w:val="24"/>
            <w:szCs w:val="24"/>
          </w:rPr>
          <w:t>e</w:t>
        </w:r>
        <w:r>
          <w:rPr>
            <w:sz w:val="24"/>
            <w:szCs w:val="24"/>
          </w:rPr>
          <w:t>y</w:t>
        </w:r>
      </w:hyperlink>
      <w:hyperlink r:id="rId10">
        <w:r>
          <w:rPr>
            <w:sz w:val="24"/>
            <w:szCs w:val="24"/>
          </w:rPr>
          <w:t xml:space="preserve"> r</w:t>
        </w:r>
        <w:r>
          <w:rPr>
            <w:spacing w:val="-2"/>
            <w:sz w:val="24"/>
            <w:szCs w:val="24"/>
          </w:rPr>
          <w:t>e</w:t>
        </w:r>
        <w:r>
          <w:rPr>
            <w:sz w:val="24"/>
            <w:szCs w:val="24"/>
          </w:rPr>
          <w:t>sponse in a</w:t>
        </w:r>
        <w:r>
          <w:rPr>
            <w:spacing w:val="-1"/>
            <w:sz w:val="24"/>
            <w:szCs w:val="24"/>
          </w:rPr>
          <w:t xml:space="preserve"> </w:t>
        </w:r>
        <w:r>
          <w:rPr>
            <w:sz w:val="24"/>
            <w:szCs w:val="24"/>
          </w:rPr>
          <w:t>stat</w:t>
        </w:r>
        <w:r>
          <w:rPr>
            <w:spacing w:val="1"/>
            <w:sz w:val="24"/>
            <w:szCs w:val="24"/>
          </w:rPr>
          <w:t>e</w:t>
        </w:r>
        <w:r>
          <w:rPr>
            <w:sz w:val="24"/>
            <w:szCs w:val="24"/>
          </w:rPr>
          <w:t>wide</w:t>
        </w:r>
        <w:r>
          <w:rPr>
            <w:spacing w:val="-1"/>
            <w:sz w:val="24"/>
            <w:szCs w:val="24"/>
          </w:rPr>
          <w:t xml:space="preserve"> </w:t>
        </w:r>
        <w:r>
          <w:rPr>
            <w:spacing w:val="2"/>
            <w:sz w:val="24"/>
            <w:szCs w:val="24"/>
          </w:rPr>
          <w:t>s</w:t>
        </w:r>
        <w:r>
          <w:rPr>
            <w:sz w:val="24"/>
            <w:szCs w:val="24"/>
          </w:rPr>
          <w:t>o</w:t>
        </w:r>
        <w:r>
          <w:rPr>
            <w:spacing w:val="-1"/>
            <w:sz w:val="24"/>
            <w:szCs w:val="24"/>
          </w:rPr>
          <w:t>c</w:t>
        </w:r>
        <w:r>
          <w:rPr>
            <w:sz w:val="24"/>
            <w:szCs w:val="24"/>
          </w:rPr>
          <w:t xml:space="preserve">ial </w:t>
        </w:r>
        <w:r>
          <w:rPr>
            <w:spacing w:val="-1"/>
            <w:sz w:val="24"/>
            <w:szCs w:val="24"/>
          </w:rPr>
          <w:t>e</w:t>
        </w:r>
        <w:r>
          <w:rPr>
            <w:spacing w:val="2"/>
            <w:sz w:val="24"/>
            <w:szCs w:val="24"/>
          </w:rPr>
          <w:t>x</w:t>
        </w:r>
        <w:r>
          <w:rPr>
            <w:sz w:val="24"/>
            <w:szCs w:val="24"/>
          </w:rPr>
          <w:t>p</w:t>
        </w:r>
        <w:r>
          <w:rPr>
            <w:spacing w:val="-1"/>
            <w:sz w:val="24"/>
            <w:szCs w:val="24"/>
          </w:rPr>
          <w:t>e</w:t>
        </w:r>
        <w:r>
          <w:rPr>
            <w:sz w:val="24"/>
            <w:szCs w:val="24"/>
          </w:rPr>
          <w:t>rim</w:t>
        </w:r>
        <w:r>
          <w:rPr>
            <w:spacing w:val="-1"/>
            <w:sz w:val="24"/>
            <w:szCs w:val="24"/>
          </w:rPr>
          <w:t>e</w:t>
        </w:r>
        <w:r>
          <w:rPr>
            <w:sz w:val="24"/>
            <w:szCs w:val="24"/>
          </w:rPr>
          <w:t>nt:</w:t>
        </w:r>
        <w:r>
          <w:rPr>
            <w:spacing w:val="1"/>
            <w:sz w:val="24"/>
            <w:szCs w:val="24"/>
          </w:rPr>
          <w:t xml:space="preserve"> </w:t>
        </w:r>
        <w:r>
          <w:rPr>
            <w:sz w:val="24"/>
            <w:szCs w:val="24"/>
          </w:rPr>
          <w:t>Dif</w:t>
        </w:r>
        <w:r>
          <w:rPr>
            <w:spacing w:val="-1"/>
            <w:sz w:val="24"/>
            <w:szCs w:val="24"/>
          </w:rPr>
          <w:t>fe</w:t>
        </w:r>
        <w:r>
          <w:rPr>
            <w:spacing w:val="1"/>
            <w:sz w:val="24"/>
            <w:szCs w:val="24"/>
          </w:rPr>
          <w:t>re</w:t>
        </w:r>
        <w:r>
          <w:rPr>
            <w:sz w:val="24"/>
            <w:szCs w:val="24"/>
          </w:rPr>
          <w:t>n</w:t>
        </w:r>
        <w:r>
          <w:rPr>
            <w:spacing w:val="-1"/>
            <w:sz w:val="24"/>
            <w:szCs w:val="24"/>
          </w:rPr>
          <w:t>ce</w:t>
        </w:r>
        <w:r>
          <w:rPr>
            <w:sz w:val="24"/>
            <w:szCs w:val="24"/>
          </w:rPr>
          <w:t>s in b</w:t>
        </w:r>
        <w:r>
          <w:rPr>
            <w:spacing w:val="-1"/>
            <w:sz w:val="24"/>
            <w:szCs w:val="24"/>
          </w:rPr>
          <w:t>e</w:t>
        </w:r>
        <w:r>
          <w:rPr>
            <w:sz w:val="24"/>
            <w:szCs w:val="24"/>
          </w:rPr>
          <w:t>i</w:t>
        </w:r>
        <w:r>
          <w:rPr>
            <w:spacing w:val="3"/>
            <w:sz w:val="24"/>
            <w:szCs w:val="24"/>
          </w:rPr>
          <w:t>n</w:t>
        </w:r>
        <w:r>
          <w:rPr>
            <w:sz w:val="24"/>
            <w:szCs w:val="24"/>
          </w:rPr>
          <w:t>g</w:t>
        </w:r>
        <w:r>
          <w:rPr>
            <w:spacing w:val="-2"/>
            <w:sz w:val="24"/>
            <w:szCs w:val="24"/>
          </w:rPr>
          <w:t xml:space="preserve"> </w:t>
        </w:r>
        <w:r>
          <w:rPr>
            <w:sz w:val="24"/>
            <w:szCs w:val="24"/>
          </w:rPr>
          <w:t>loc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ted</w:t>
        </w:r>
        <w:r>
          <w:rPr>
            <w:spacing w:val="2"/>
            <w:sz w:val="24"/>
            <w:szCs w:val="24"/>
          </w:rPr>
          <w:t xml:space="preserve"> 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nd</w:t>
        </w:r>
      </w:hyperlink>
      <w:hyperlink r:id="rId11">
        <w:r>
          <w:rPr>
            <w:sz w:val="24"/>
            <w:szCs w:val="24"/>
          </w:rPr>
          <w:t xml:space="preserve"> </w:t>
        </w:r>
        <w:r>
          <w:rPr>
            <w:spacing w:val="-1"/>
            <w:sz w:val="24"/>
            <w:szCs w:val="24"/>
          </w:rPr>
          <w:t>c</w:t>
        </w:r>
        <w:r>
          <w:rPr>
            <w:sz w:val="24"/>
            <w:szCs w:val="24"/>
          </w:rPr>
          <w:t>ol</w:t>
        </w:r>
        <w:r>
          <w:rPr>
            <w:spacing w:val="1"/>
            <w:sz w:val="24"/>
            <w:szCs w:val="24"/>
          </w:rPr>
          <w:t>l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bor</w:t>
        </w:r>
        <w:r>
          <w:rPr>
            <w:spacing w:val="-2"/>
            <w:sz w:val="24"/>
            <w:szCs w:val="24"/>
          </w:rPr>
          <w:t>a</w:t>
        </w:r>
        <w:r>
          <w:rPr>
            <w:sz w:val="24"/>
            <w:szCs w:val="24"/>
          </w:rPr>
          <w:t>t</w:t>
        </w:r>
        <w:r>
          <w:rPr>
            <w:spacing w:val="1"/>
            <w:sz w:val="24"/>
            <w:szCs w:val="24"/>
          </w:rPr>
          <w:t>i</w:t>
        </w:r>
        <w:r>
          <w:rPr>
            <w:spacing w:val="2"/>
            <w:sz w:val="24"/>
            <w:szCs w:val="24"/>
          </w:rPr>
          <w:t>n</w:t>
        </w:r>
        <w:r>
          <w:rPr>
            <w:sz w:val="24"/>
            <w:szCs w:val="24"/>
          </w:rPr>
          <w:t>g</w:t>
        </w:r>
        <w:r>
          <w:rPr>
            <w:spacing w:val="-2"/>
            <w:sz w:val="24"/>
            <w:szCs w:val="24"/>
          </w:rPr>
          <w:t xml:space="preserve"> </w:t>
        </w:r>
        <w:r>
          <w:rPr>
            <w:spacing w:val="5"/>
            <w:sz w:val="24"/>
            <w:szCs w:val="24"/>
          </w:rPr>
          <w:t>b</w:t>
        </w:r>
        <w:r>
          <w:rPr>
            <w:sz w:val="24"/>
            <w:szCs w:val="24"/>
          </w:rPr>
          <w:t>y</w:t>
        </w:r>
        <w:r>
          <w:rPr>
            <w:spacing w:val="-5"/>
            <w:sz w:val="24"/>
            <w:szCs w:val="24"/>
          </w:rPr>
          <w:t xml:space="preserve"> </w:t>
        </w:r>
        <w:r>
          <w:rPr>
            <w:sz w:val="24"/>
            <w:szCs w:val="24"/>
          </w:rPr>
          <w:t>ra</w:t>
        </w:r>
        <w:r>
          <w:rPr>
            <w:spacing w:val="-1"/>
            <w:sz w:val="24"/>
            <w:szCs w:val="24"/>
          </w:rPr>
          <w:t>c</w:t>
        </w:r>
        <w:r>
          <w:rPr>
            <w:sz w:val="24"/>
            <w:szCs w:val="24"/>
          </w:rPr>
          <w:t>e</w:t>
        </w:r>
        <w:r>
          <w:rPr>
            <w:spacing w:val="-1"/>
            <w:sz w:val="24"/>
            <w:szCs w:val="24"/>
          </w:rPr>
          <w:t xml:space="preserve"> </w:t>
        </w:r>
        <w:r>
          <w:rPr>
            <w:spacing w:val="1"/>
            <w:sz w:val="24"/>
            <w:szCs w:val="24"/>
          </w:rPr>
          <w:t>a</w:t>
        </w:r>
        <w:r>
          <w:rPr>
            <w:sz w:val="24"/>
            <w:szCs w:val="24"/>
          </w:rPr>
          <w:t>nd</w:t>
        </w:r>
        <w:r>
          <w:rPr>
            <w:spacing w:val="2"/>
            <w:sz w:val="24"/>
            <w:szCs w:val="24"/>
          </w:rPr>
          <w:t xml:space="preserve"> </w:t>
        </w:r>
        <w:r>
          <w:rPr>
            <w:sz w:val="24"/>
            <w:szCs w:val="24"/>
          </w:rPr>
          <w:t>Hisp</w:t>
        </w:r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nic o</w:t>
        </w:r>
        <w:r>
          <w:rPr>
            <w:spacing w:val="-1"/>
            <w:sz w:val="24"/>
            <w:szCs w:val="24"/>
          </w:rPr>
          <w:t>r</w:t>
        </w:r>
        <w:r>
          <w:rPr>
            <w:spacing w:val="3"/>
            <w:sz w:val="24"/>
            <w:szCs w:val="24"/>
          </w:rPr>
          <w:t>i</w:t>
        </w:r>
        <w:r>
          <w:rPr>
            <w:spacing w:val="-2"/>
            <w:sz w:val="24"/>
            <w:szCs w:val="24"/>
          </w:rPr>
          <w:t>g</w:t>
        </w:r>
        <w:r>
          <w:rPr>
            <w:sz w:val="24"/>
            <w:szCs w:val="24"/>
          </w:rPr>
          <w:t>i</w:t>
        </w:r>
        <w:r>
          <w:rPr>
            <w:spacing w:val="3"/>
            <w:sz w:val="24"/>
            <w:szCs w:val="24"/>
          </w:rPr>
          <w:t>n</w:t>
        </w:r>
        <w:r>
          <w:rPr>
            <w:sz w:val="24"/>
            <w:szCs w:val="24"/>
          </w:rPr>
          <w:t>.</w:t>
        </w:r>
      </w:hyperlink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W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r</w:t>
      </w:r>
      <w:r>
        <w:rPr>
          <w:i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</w:t>
      </w:r>
      <w:r>
        <w:rPr>
          <w:i/>
          <w:spacing w:val="2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c</w:t>
      </w:r>
      <w:r>
        <w:rPr>
          <w:i/>
          <w:spacing w:val="1"/>
          <w:sz w:val="24"/>
          <w:szCs w:val="24"/>
        </w:rPr>
        <w:t>h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3</w:t>
      </w:r>
      <w:r>
        <w:rPr>
          <w:i/>
          <w:spacing w:val="1"/>
          <w:sz w:val="24"/>
          <w:szCs w:val="24"/>
        </w:rPr>
        <w:t>7</w:t>
      </w:r>
      <w:r>
        <w:rPr>
          <w:sz w:val="24"/>
          <w:szCs w:val="24"/>
        </w:rPr>
        <w:t>(1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6</w:t>
      </w:r>
      <w:r>
        <w:rPr>
          <w:sz w:val="24"/>
          <w:szCs w:val="24"/>
        </w:rPr>
        <w:t>4–74.</w:t>
      </w:r>
    </w:p>
    <w:p w14:paraId="7C5E2D6B" w14:textId="77777777" w:rsidR="00D1346E" w:rsidRDefault="00D1346E">
      <w:pPr>
        <w:spacing w:before="1" w:line="120" w:lineRule="exact"/>
        <w:rPr>
          <w:sz w:val="12"/>
          <w:szCs w:val="12"/>
        </w:rPr>
      </w:pPr>
    </w:p>
    <w:p w14:paraId="4401649F" w14:textId="77777777" w:rsidR="00D1346E" w:rsidRDefault="003E42A1">
      <w:pPr>
        <w:ind w:left="820" w:right="135" w:hanging="360"/>
        <w:rPr>
          <w:sz w:val="24"/>
          <w:szCs w:val="24"/>
        </w:rPr>
      </w:pPr>
      <w:r>
        <w:rPr>
          <w:sz w:val="24"/>
          <w:szCs w:val="24"/>
        </w:rPr>
        <w:t xml:space="preserve">29.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n, 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20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 xml:space="preserve">1). 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 xml:space="preserve">o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ntal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ssets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15"/>
          <w:sz w:val="24"/>
          <w:szCs w:val="24"/>
        </w:rPr>
        <w:t>’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outcom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?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>Evid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m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diation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Chi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</w:t>
      </w:r>
      <w:r>
        <w:rPr>
          <w:i/>
          <w:spacing w:val="-12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n and </w:t>
      </w:r>
      <w:r>
        <w:rPr>
          <w:i/>
          <w:spacing w:val="-18"/>
          <w:sz w:val="24"/>
          <w:szCs w:val="24"/>
        </w:rPr>
        <w:t>Y</w:t>
      </w:r>
      <w:r>
        <w:rPr>
          <w:i/>
          <w:sz w:val="24"/>
          <w:szCs w:val="24"/>
        </w:rPr>
        <w:t>outh Ser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ic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 R</w:t>
      </w:r>
      <w:r>
        <w:rPr>
          <w:i/>
          <w:spacing w:val="-1"/>
          <w:sz w:val="24"/>
          <w:szCs w:val="24"/>
        </w:rPr>
        <w:t>ev</w:t>
      </w:r>
      <w:r>
        <w:rPr>
          <w:i/>
          <w:sz w:val="24"/>
          <w:szCs w:val="24"/>
        </w:rPr>
        <w:t>ie</w:t>
      </w:r>
      <w:r>
        <w:rPr>
          <w:i/>
          <w:spacing w:val="1"/>
          <w:sz w:val="24"/>
          <w:szCs w:val="24"/>
        </w:rPr>
        <w:t>w</w:t>
      </w:r>
      <w:r>
        <w:rPr>
          <w:i/>
          <w:sz w:val="24"/>
          <w:szCs w:val="24"/>
        </w:rPr>
        <w:t xml:space="preserve">, 33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6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, 969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979</w:t>
      </w:r>
      <w:r>
        <w:rPr>
          <w:i/>
          <w:sz w:val="24"/>
          <w:szCs w:val="24"/>
        </w:rPr>
        <w:t>.</w:t>
      </w:r>
    </w:p>
    <w:p w14:paraId="047E0042" w14:textId="77777777" w:rsidR="00D1346E" w:rsidRDefault="00D1346E">
      <w:pPr>
        <w:spacing w:line="120" w:lineRule="exact"/>
        <w:rPr>
          <w:sz w:val="12"/>
          <w:szCs w:val="12"/>
        </w:rPr>
      </w:pPr>
    </w:p>
    <w:p w14:paraId="70DC84F1" w14:textId="77777777" w:rsidR="00D1346E" w:rsidRDefault="003E42A1">
      <w:pPr>
        <w:ind w:left="820" w:right="306" w:hanging="360"/>
        <w:rPr>
          <w:sz w:val="24"/>
          <w:szCs w:val="24"/>
        </w:rPr>
      </w:pPr>
      <w:r>
        <w:rPr>
          <w:sz w:val="24"/>
          <w:szCs w:val="24"/>
        </w:rPr>
        <w:t xml:space="preserve">30. </w:t>
      </w:r>
      <w:r>
        <w:rPr>
          <w:spacing w:val="-8"/>
          <w:sz w:val="24"/>
          <w:szCs w:val="24"/>
        </w:rPr>
        <w:t>W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nks,</w:t>
      </w:r>
      <w:r>
        <w:rPr>
          <w:spacing w:val="-5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T</w:t>
      </w:r>
      <w:r>
        <w:rPr>
          <w:sz w:val="24"/>
          <w:szCs w:val="24"/>
        </w:rPr>
        <w:t>.,</w:t>
      </w:r>
      <w:r>
        <w:rPr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V</w:t>
      </w:r>
      <w:r>
        <w:rPr>
          <w:sz w:val="24"/>
          <w:szCs w:val="24"/>
        </w:rPr>
        <w:t>., &amp;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, M. (2010).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-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loped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s. </w:t>
      </w:r>
      <w:r>
        <w:rPr>
          <w:i/>
          <w:sz w:val="24"/>
          <w:szCs w:val="24"/>
        </w:rPr>
        <w:t>Chi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n and </w:t>
      </w:r>
      <w:r>
        <w:rPr>
          <w:i/>
          <w:spacing w:val="-18"/>
          <w:sz w:val="24"/>
          <w:szCs w:val="24"/>
        </w:rPr>
        <w:t>Y</w:t>
      </w:r>
      <w:r>
        <w:rPr>
          <w:i/>
          <w:sz w:val="24"/>
          <w:szCs w:val="24"/>
        </w:rPr>
        <w:t>outh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ic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s </w:t>
      </w:r>
      <w:r>
        <w:rPr>
          <w:i/>
          <w:spacing w:val="2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ev</w:t>
      </w:r>
      <w:r>
        <w:rPr>
          <w:i/>
          <w:sz w:val="24"/>
          <w:szCs w:val="24"/>
        </w:rPr>
        <w:t>ie</w:t>
      </w:r>
      <w:r>
        <w:rPr>
          <w:i/>
          <w:spacing w:val="1"/>
          <w:sz w:val="24"/>
          <w:szCs w:val="24"/>
        </w:rPr>
        <w:t>w</w:t>
      </w:r>
      <w:r>
        <w:rPr>
          <w:i/>
          <w:sz w:val="24"/>
          <w:szCs w:val="24"/>
        </w:rPr>
        <w:t>, 32</w:t>
      </w:r>
      <w:r>
        <w:rPr>
          <w:i/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1),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1488-</w:t>
      </w:r>
    </w:p>
    <w:p w14:paraId="56E50EC1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1496.</w:t>
      </w:r>
    </w:p>
    <w:p w14:paraId="2C73F009" w14:textId="77777777" w:rsidR="00D1346E" w:rsidRDefault="00D1346E">
      <w:pPr>
        <w:spacing w:line="120" w:lineRule="exact"/>
        <w:rPr>
          <w:sz w:val="12"/>
          <w:szCs w:val="12"/>
        </w:rPr>
      </w:pPr>
    </w:p>
    <w:p w14:paraId="76CC4EA6" w14:textId="77777777" w:rsidR="00D1346E" w:rsidRDefault="003E42A1">
      <w:pPr>
        <w:ind w:left="820" w:right="268" w:hanging="360"/>
        <w:rPr>
          <w:sz w:val="24"/>
          <w:szCs w:val="24"/>
        </w:rPr>
      </w:pPr>
      <w:r>
        <w:rPr>
          <w:sz w:val="24"/>
          <w:szCs w:val="24"/>
        </w:rPr>
        <w:t>31.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son,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. R.,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</w:t>
      </w:r>
      <w:r>
        <w:rPr>
          <w:spacing w:val="-9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Y</w:t>
      </w:r>
      <w:r>
        <w:rPr>
          <w:sz w:val="24"/>
          <w:szCs w:val="24"/>
        </w:rPr>
        <w:t xml:space="preserve">.,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lan</w:t>
      </w:r>
      <w:r>
        <w:rPr>
          <w:spacing w:val="1"/>
          <w:sz w:val="24"/>
          <w:szCs w:val="24"/>
        </w:rPr>
        <w:t>c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 M.,</w:t>
      </w:r>
      <w:r>
        <w:rPr>
          <w:spacing w:val="4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pacing w:val="1"/>
          <w:sz w:val="24"/>
          <w:szCs w:val="24"/>
        </w:rPr>
        <w:t>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&amp; </w:t>
      </w:r>
      <w:r>
        <w:rPr>
          <w:spacing w:val="-3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-5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V</w:t>
      </w:r>
      <w:r>
        <w:rPr>
          <w:sz w:val="24"/>
          <w:szCs w:val="24"/>
        </w:rPr>
        <w:t>. (201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).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 xml:space="preserve">ounts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 for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utur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: Do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in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r?</w:t>
      </w:r>
      <w:r>
        <w:rPr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Chi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 and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pacing w:val="-18"/>
          <w:sz w:val="24"/>
          <w:szCs w:val="24"/>
        </w:rPr>
        <w:t>Y</w:t>
      </w:r>
      <w:r>
        <w:rPr>
          <w:i/>
          <w:sz w:val="24"/>
          <w:szCs w:val="24"/>
        </w:rPr>
        <w:t>outh Ser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ic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 R</w:t>
      </w:r>
      <w:r>
        <w:rPr>
          <w:i/>
          <w:spacing w:val="-1"/>
          <w:sz w:val="24"/>
          <w:szCs w:val="24"/>
        </w:rPr>
        <w:t>ev</w:t>
      </w:r>
      <w:r>
        <w:rPr>
          <w:i/>
          <w:sz w:val="24"/>
          <w:szCs w:val="24"/>
        </w:rPr>
        <w:t>i</w:t>
      </w:r>
      <w:r>
        <w:rPr>
          <w:i/>
          <w:spacing w:val="2"/>
          <w:sz w:val="24"/>
          <w:szCs w:val="24"/>
        </w:rPr>
        <w:t>ew</w:t>
      </w:r>
      <w:r>
        <w:rPr>
          <w:i/>
          <w:sz w:val="24"/>
          <w:szCs w:val="24"/>
        </w:rPr>
        <w:t xml:space="preserve">, 32 </w:t>
      </w:r>
      <w:r>
        <w:rPr>
          <w:sz w:val="24"/>
          <w:szCs w:val="24"/>
        </w:rPr>
        <w:t>(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, 1570-1576.</w:t>
      </w:r>
    </w:p>
    <w:p w14:paraId="16F23E27" w14:textId="77777777" w:rsidR="00D1346E" w:rsidRDefault="00D1346E">
      <w:pPr>
        <w:spacing w:line="120" w:lineRule="exact"/>
        <w:rPr>
          <w:sz w:val="12"/>
          <w:szCs w:val="12"/>
        </w:rPr>
      </w:pPr>
    </w:p>
    <w:p w14:paraId="66471DC8" w14:textId="77777777" w:rsidR="00D1346E" w:rsidRDefault="003E42A1">
      <w:pPr>
        <w:ind w:left="820" w:right="127" w:hanging="360"/>
        <w:rPr>
          <w:sz w:val="24"/>
          <w:szCs w:val="24"/>
        </w:rPr>
      </w:pPr>
      <w:r>
        <w:rPr>
          <w:sz w:val="24"/>
          <w:szCs w:val="24"/>
        </w:rPr>
        <w:t>32.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 Oshim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K, M., &amp;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 xml:space="preserve">, Y.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201</w:t>
      </w:r>
      <w:r>
        <w:rPr>
          <w:spacing w:val="3"/>
          <w:sz w:val="24"/>
          <w:szCs w:val="24"/>
        </w:rPr>
        <w:t>0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ood ins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uri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3"/>
          <w:sz w:val="24"/>
          <w:szCs w:val="24"/>
        </w:rPr>
        <w:t>f</w:t>
      </w:r>
      <w:r>
        <w:rPr>
          <w:sz w:val="24"/>
          <w:szCs w:val="24"/>
        </w:rPr>
        <w:t>fe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ics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viors</w:t>
      </w:r>
      <w:r>
        <w:rPr>
          <w:spacing w:val="4"/>
          <w:sz w:val="24"/>
          <w:szCs w:val="24"/>
        </w:rPr>
        <w:t>?</w:t>
      </w:r>
      <w:r>
        <w:rPr>
          <w:sz w:val="24"/>
          <w:szCs w:val="24"/>
        </w:rPr>
        <w:t>:</w:t>
      </w:r>
      <w:r>
        <w:rPr>
          <w:spacing w:val="-4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medi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e</w:t>
      </w:r>
      <w:r>
        <w:rPr>
          <w:spacing w:val="-6"/>
          <w:sz w:val="24"/>
          <w:szCs w:val="24"/>
        </w:rPr>
        <w:t>f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 xml:space="preserve">. </w:t>
      </w:r>
      <w:r>
        <w:rPr>
          <w:i/>
          <w:sz w:val="24"/>
          <w:szCs w:val="24"/>
        </w:rPr>
        <w:t>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v</w:t>
      </w:r>
      <w:r>
        <w:rPr>
          <w:i/>
          <w:spacing w:val="3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1"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ie</w:t>
      </w:r>
      <w:r>
        <w:rPr>
          <w:i/>
          <w:spacing w:val="2"/>
          <w:sz w:val="24"/>
          <w:szCs w:val="24"/>
        </w:rPr>
        <w:t>w</w:t>
      </w:r>
      <w:r>
        <w:rPr>
          <w:i/>
          <w:sz w:val="24"/>
          <w:szCs w:val="24"/>
        </w:rPr>
        <w:t>,</w:t>
      </w:r>
    </w:p>
    <w:p w14:paraId="514E63A9" w14:textId="77777777" w:rsidR="00D1346E" w:rsidRDefault="003E42A1">
      <w:pPr>
        <w:ind w:left="820"/>
        <w:rPr>
          <w:sz w:val="24"/>
          <w:szCs w:val="24"/>
        </w:rPr>
      </w:pPr>
      <w:r>
        <w:rPr>
          <w:i/>
          <w:sz w:val="24"/>
          <w:szCs w:val="24"/>
        </w:rPr>
        <w:t xml:space="preserve">84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3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, 381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401</w:t>
      </w:r>
      <w:r>
        <w:rPr>
          <w:i/>
          <w:sz w:val="24"/>
          <w:szCs w:val="24"/>
        </w:rPr>
        <w:t>.</w:t>
      </w:r>
    </w:p>
    <w:p w14:paraId="47523AB6" w14:textId="77777777" w:rsidR="00D1346E" w:rsidRDefault="00D1346E">
      <w:pPr>
        <w:spacing w:line="120" w:lineRule="exact"/>
        <w:rPr>
          <w:sz w:val="12"/>
          <w:szCs w:val="12"/>
        </w:rPr>
      </w:pPr>
    </w:p>
    <w:p w14:paraId="38A33CAC" w14:textId="77777777" w:rsidR="00D1346E" w:rsidRDefault="003E42A1">
      <w:pPr>
        <w:ind w:left="820" w:right="323" w:hanging="360"/>
        <w:rPr>
          <w:sz w:val="24"/>
          <w:szCs w:val="24"/>
        </w:rPr>
      </w:pPr>
      <w:r>
        <w:rPr>
          <w:sz w:val="24"/>
          <w:szCs w:val="24"/>
        </w:rPr>
        <w:t>33.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., Guo,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.,</w:t>
      </w:r>
      <w:r>
        <w:rPr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Y.</w:t>
      </w:r>
      <w:r>
        <w:rPr>
          <w:sz w:val="24"/>
          <w:szCs w:val="24"/>
        </w:rPr>
        <w:t>, 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 (20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0).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ntal in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ome,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ts, bor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owi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onstr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s,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5"/>
          <w:sz w:val="24"/>
          <w:szCs w:val="24"/>
        </w:rPr>
        <w:t>’</w:t>
      </w:r>
      <w:r>
        <w:rPr>
          <w:sz w:val="24"/>
          <w:szCs w:val="24"/>
        </w:rPr>
        <w:t>s pos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-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ond</w:t>
      </w:r>
      <w:r>
        <w:rPr>
          <w:spacing w:val="1"/>
          <w:sz w:val="24"/>
          <w:szCs w:val="24"/>
        </w:rPr>
        <w:t>ar</w:t>
      </w:r>
      <w:r>
        <w:rPr>
          <w:sz w:val="24"/>
          <w:szCs w:val="24"/>
        </w:rPr>
        <w:t>y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on. </w:t>
      </w:r>
      <w:r>
        <w:rPr>
          <w:i/>
          <w:sz w:val="24"/>
          <w:szCs w:val="24"/>
        </w:rPr>
        <w:t>Chi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n 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nd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pacing w:val="-18"/>
          <w:sz w:val="24"/>
          <w:szCs w:val="24"/>
        </w:rPr>
        <w:t>Y</w:t>
      </w:r>
      <w:r>
        <w:rPr>
          <w:i/>
          <w:sz w:val="24"/>
          <w:szCs w:val="24"/>
        </w:rPr>
        <w:t>outh 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ic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s </w:t>
      </w:r>
      <w:r>
        <w:rPr>
          <w:i/>
          <w:spacing w:val="2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ev</w:t>
      </w:r>
      <w:r>
        <w:rPr>
          <w:i/>
          <w:sz w:val="24"/>
          <w:szCs w:val="24"/>
        </w:rPr>
        <w:t>ie</w:t>
      </w:r>
      <w:r>
        <w:rPr>
          <w:i/>
          <w:spacing w:val="1"/>
          <w:sz w:val="24"/>
          <w:szCs w:val="24"/>
        </w:rPr>
        <w:t>w</w:t>
      </w:r>
      <w:r>
        <w:rPr>
          <w:i/>
          <w:sz w:val="24"/>
          <w:szCs w:val="24"/>
        </w:rPr>
        <w:t xml:space="preserve">, 32 </w:t>
      </w:r>
      <w:r>
        <w:rPr>
          <w:sz w:val="24"/>
          <w:szCs w:val="24"/>
        </w:rPr>
        <w:t>(</w:t>
      </w:r>
      <w:r>
        <w:rPr>
          <w:spacing w:val="1"/>
          <w:sz w:val="24"/>
          <w:szCs w:val="24"/>
        </w:rPr>
        <w:t>4</w:t>
      </w:r>
      <w:r>
        <w:rPr>
          <w:sz w:val="24"/>
          <w:szCs w:val="24"/>
        </w:rPr>
        <w:t>),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585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594</w:t>
      </w:r>
      <w:r>
        <w:rPr>
          <w:i/>
          <w:sz w:val="24"/>
          <w:szCs w:val="24"/>
        </w:rPr>
        <w:t>.</w:t>
      </w:r>
    </w:p>
    <w:p w14:paraId="695B632E" w14:textId="77777777" w:rsidR="00D1346E" w:rsidRDefault="00D1346E">
      <w:pPr>
        <w:spacing w:line="120" w:lineRule="exact"/>
        <w:rPr>
          <w:sz w:val="12"/>
          <w:szCs w:val="12"/>
        </w:rPr>
      </w:pPr>
    </w:p>
    <w:p w14:paraId="71F8CD99" w14:textId="77777777" w:rsidR="00D1346E" w:rsidRDefault="003E42A1">
      <w:pPr>
        <w:ind w:left="820" w:right="333" w:hanging="360"/>
        <w:rPr>
          <w:sz w:val="24"/>
          <w:szCs w:val="24"/>
        </w:rPr>
      </w:pPr>
      <w:r>
        <w:rPr>
          <w:sz w:val="24"/>
          <w:szCs w:val="24"/>
        </w:rPr>
        <w:t>34.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., Guo,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., &amp;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Y.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0</w:t>
      </w:r>
      <w:r>
        <w:rPr>
          <w:sz w:val="24"/>
          <w:szCs w:val="24"/>
        </w:rPr>
        <w:t>).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ood ins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uri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dis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>t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: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Do 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sour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matt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r?</w:t>
      </w:r>
      <w:r>
        <w:rPr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ien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ar</w:t>
      </w:r>
      <w:r>
        <w:rPr>
          <w:i/>
          <w:spacing w:val="-1"/>
          <w:sz w:val="24"/>
          <w:szCs w:val="24"/>
        </w:rPr>
        <w:t>c</w:t>
      </w:r>
      <w:r>
        <w:rPr>
          <w:i/>
          <w:spacing w:val="1"/>
          <w:sz w:val="24"/>
          <w:szCs w:val="24"/>
        </w:rPr>
        <w:t>h</w:t>
      </w:r>
      <w:r>
        <w:rPr>
          <w:i/>
          <w:sz w:val="24"/>
          <w:szCs w:val="24"/>
        </w:rPr>
        <w:t>, 39</w:t>
      </w:r>
      <w:r>
        <w:rPr>
          <w:i/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1),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111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124.</w:t>
      </w:r>
    </w:p>
    <w:p w14:paraId="70F46A61" w14:textId="77777777" w:rsidR="00D1346E" w:rsidRDefault="00D1346E">
      <w:pPr>
        <w:spacing w:line="120" w:lineRule="exact"/>
        <w:rPr>
          <w:sz w:val="12"/>
          <w:szCs w:val="12"/>
        </w:rPr>
      </w:pPr>
    </w:p>
    <w:p w14:paraId="6BA1F88E" w14:textId="77777777" w:rsidR="00D1346E" w:rsidRDefault="003E42A1">
      <w:pPr>
        <w:ind w:left="820" w:right="137" w:hanging="360"/>
        <w:rPr>
          <w:sz w:val="24"/>
          <w:szCs w:val="24"/>
        </w:rPr>
      </w:pPr>
      <w:r>
        <w:rPr>
          <w:sz w:val="24"/>
          <w:szCs w:val="24"/>
        </w:rPr>
        <w:t xml:space="preserve">35.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 M., &amp;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6</w:t>
      </w:r>
      <w:r>
        <w:rPr>
          <w:sz w:val="24"/>
          <w:szCs w:val="24"/>
        </w:rPr>
        <w:t>).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ac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>'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ree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women 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n: 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promis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thw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on.</w:t>
      </w:r>
      <w:r>
        <w:rPr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Equal Opportunit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 Int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rnationa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, 25</w:t>
      </w:r>
      <w:r>
        <w:rPr>
          <w:i/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7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,</w:t>
      </w:r>
    </w:p>
    <w:p w14:paraId="3FC96063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488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505</w:t>
      </w:r>
      <w:r>
        <w:rPr>
          <w:i/>
          <w:sz w:val="24"/>
          <w:szCs w:val="24"/>
        </w:rPr>
        <w:t>.</w:t>
      </w:r>
    </w:p>
    <w:p w14:paraId="2B839919" w14:textId="77777777" w:rsidR="00D1346E" w:rsidRDefault="00D1346E">
      <w:pPr>
        <w:spacing w:line="200" w:lineRule="exact"/>
      </w:pPr>
    </w:p>
    <w:p w14:paraId="72951378" w14:textId="77777777" w:rsidR="00D1346E" w:rsidRDefault="00D1346E">
      <w:pPr>
        <w:spacing w:before="1" w:line="200" w:lineRule="exact"/>
      </w:pPr>
    </w:p>
    <w:p w14:paraId="5C18D60F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Book </w:t>
      </w:r>
      <w:r>
        <w:rPr>
          <w:b/>
          <w:i/>
          <w:spacing w:val="-1"/>
          <w:sz w:val="24"/>
          <w:szCs w:val="24"/>
        </w:rPr>
        <w:t>c</w:t>
      </w:r>
      <w:r>
        <w:rPr>
          <w:b/>
          <w:i/>
          <w:spacing w:val="1"/>
          <w:sz w:val="24"/>
          <w:szCs w:val="24"/>
        </w:rPr>
        <w:t>h</w:t>
      </w:r>
      <w:r>
        <w:rPr>
          <w:b/>
          <w:i/>
          <w:sz w:val="24"/>
          <w:szCs w:val="24"/>
        </w:rPr>
        <w:t>apters</w:t>
      </w:r>
    </w:p>
    <w:p w14:paraId="3FD8D3D8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7C43C980" w14:textId="77777777" w:rsidR="00D1346E" w:rsidRDefault="003E42A1">
      <w:pPr>
        <w:ind w:left="820" w:right="181" w:hanging="360"/>
        <w:rPr>
          <w:sz w:val="24"/>
          <w:szCs w:val="24"/>
        </w:rPr>
      </w:pPr>
      <w:r>
        <w:rPr>
          <w:sz w:val="24"/>
          <w:szCs w:val="24"/>
        </w:rPr>
        <w:t>1.  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 C., &amp;</w:t>
      </w:r>
      <w:r>
        <w:rPr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 xml:space="preserve">, Y.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et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pol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ies </w:t>
      </w:r>
      <w:r>
        <w:rPr>
          <w:sz w:val="24"/>
          <w:szCs w:val="24"/>
        </w:rPr>
        <w:t>in Ko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: 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nsion,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f</w:t>
      </w:r>
      <w:r>
        <w:rPr>
          <w:spacing w:val="-1"/>
          <w:sz w:val="24"/>
          <w:szCs w:val="24"/>
        </w:rPr>
        <w:t>u</w:t>
      </w:r>
      <w:r>
        <w:rPr>
          <w:sz w:val="24"/>
          <w:szCs w:val="24"/>
        </w:rPr>
        <w:t>ture dir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ons. (201</w:t>
      </w:r>
      <w:r>
        <w:rPr>
          <w:spacing w:val="-1"/>
          <w:sz w:val="24"/>
          <w:szCs w:val="24"/>
        </w:rPr>
        <w:t>4</w:t>
      </w:r>
      <w:r>
        <w:rPr>
          <w:sz w:val="24"/>
          <w:szCs w:val="24"/>
        </w:rPr>
        <w:t xml:space="preserve">). </w:t>
      </w:r>
      <w:r>
        <w:rPr>
          <w:i/>
          <w:sz w:val="24"/>
          <w:szCs w:val="24"/>
        </w:rPr>
        <w:t>Ass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</w:t>
      </w:r>
      <w:r>
        <w:rPr>
          <w:i/>
          <w:spacing w:val="2"/>
          <w:sz w:val="24"/>
          <w:szCs w:val="24"/>
        </w:rPr>
        <w:t>-</w:t>
      </w:r>
      <w:r>
        <w:rPr>
          <w:i/>
          <w:sz w:val="24"/>
          <w:szCs w:val="24"/>
        </w:rPr>
        <w:t>Building Polici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 and Inno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ons in Asi</w:t>
      </w:r>
      <w:r>
        <w:rPr>
          <w:i/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. Edited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M.,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ou,</w:t>
      </w:r>
      <w:r>
        <w:rPr>
          <w:spacing w:val="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Ku,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 xml:space="preserve">.,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., 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Rout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dge: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ondon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 Yo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k.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in bo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Chines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4F963101" w14:textId="77777777" w:rsidR="00D1346E" w:rsidRDefault="00D1346E">
      <w:pPr>
        <w:spacing w:line="120" w:lineRule="exact"/>
        <w:rPr>
          <w:sz w:val="12"/>
          <w:szCs w:val="12"/>
        </w:rPr>
      </w:pPr>
    </w:p>
    <w:p w14:paraId="4FE2D6CB" w14:textId="77777777" w:rsidR="00D1346E" w:rsidRDefault="003E42A1">
      <w:pPr>
        <w:ind w:left="820" w:right="563" w:hanging="360"/>
        <w:rPr>
          <w:sz w:val="24"/>
          <w:szCs w:val="24"/>
        </w:rPr>
        <w:sectPr w:rsidR="00D1346E">
          <w:pgSz w:w="11920" w:h="16840"/>
          <w:pgMar w:top="1340" w:right="1320" w:bottom="280" w:left="1340" w:header="1159" w:footer="1079" w:gutter="0"/>
          <w:cols w:space="720"/>
        </w:sectPr>
      </w:pPr>
      <w:r>
        <w:rPr>
          <w:sz w:val="24"/>
          <w:szCs w:val="24"/>
        </w:rPr>
        <w:t>2.   O</w:t>
      </w:r>
      <w:r>
        <w:rPr>
          <w:spacing w:val="-3"/>
          <w:sz w:val="24"/>
          <w:szCs w:val="24"/>
        </w:rPr>
        <w:t>'</w:t>
      </w:r>
      <w:r>
        <w:rPr>
          <w:sz w:val="24"/>
          <w:szCs w:val="24"/>
        </w:rPr>
        <w:t>Conno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, M.,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pacing w:val="4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., Cole, P., Hopkins, K., Jon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s, 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.,</w:t>
      </w:r>
      <w:r>
        <w:rPr>
          <w:spacing w:val="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>, Mulr</w:t>
      </w:r>
      <w:r>
        <w:rPr>
          <w:spacing w:val="1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E., 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 xml:space="preserve">., Rotabi, K.,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homas, M.,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 M., &amp;</w:t>
      </w:r>
      <w:r>
        <w:rPr>
          <w:spacing w:val="1"/>
          <w:sz w:val="24"/>
          <w:szCs w:val="24"/>
        </w:rPr>
        <w:t xml:space="preserve"> W</w:t>
      </w:r>
      <w:r>
        <w:rPr>
          <w:sz w:val="24"/>
          <w:szCs w:val="24"/>
        </w:rPr>
        <w:t xml:space="preserve">ike,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. (20</w:t>
      </w:r>
      <w:r>
        <w:rPr>
          <w:spacing w:val="-1"/>
          <w:sz w:val="24"/>
          <w:szCs w:val="24"/>
        </w:rPr>
        <w:t>1</w:t>
      </w:r>
      <w:r>
        <w:rPr>
          <w:sz w:val="24"/>
          <w:szCs w:val="24"/>
        </w:rPr>
        <w:t>4).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ve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iogr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5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: 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omen 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ro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1"/>
          <w:sz w:val="24"/>
          <w:szCs w:val="24"/>
        </w:rPr>
        <w:t>Aca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s.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E Res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thods</w:t>
      </w:r>
    </w:p>
    <w:p w14:paraId="4C570502" w14:textId="77777777" w:rsidR="00D1346E" w:rsidRDefault="00D1346E">
      <w:pPr>
        <w:spacing w:before="5" w:line="200" w:lineRule="exact"/>
      </w:pPr>
    </w:p>
    <w:p w14:paraId="416800B5" w14:textId="77777777" w:rsidR="00D1346E" w:rsidRDefault="003E42A1">
      <w:pPr>
        <w:spacing w:before="29"/>
        <w:ind w:left="820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s.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ondon,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United 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dom: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E Publ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ons,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td. do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:</w:t>
      </w:r>
    </w:p>
    <w:p w14:paraId="4DEFF792" w14:textId="77777777" w:rsidR="00D1346E" w:rsidRDefault="003E42A1">
      <w:pPr>
        <w:ind w:left="820"/>
        <w:rPr>
          <w:sz w:val="24"/>
          <w:szCs w:val="24"/>
        </w:rPr>
      </w:pPr>
      <w:hyperlink r:id="rId12">
        <w:r>
          <w:rPr>
            <w:color w:val="0000FF"/>
            <w:sz w:val="24"/>
            <w:szCs w:val="24"/>
            <w:u w:val="single" w:color="0000FF"/>
          </w:rPr>
          <w:t>ht</w:t>
        </w:r>
        <w:r>
          <w:rPr>
            <w:color w:val="0000FF"/>
            <w:spacing w:val="1"/>
            <w:sz w:val="24"/>
            <w:szCs w:val="24"/>
            <w:u w:val="single" w:color="0000FF"/>
          </w:rPr>
          <w:t>t</w:t>
        </w:r>
        <w:r>
          <w:rPr>
            <w:color w:val="0000FF"/>
            <w:sz w:val="24"/>
            <w:szCs w:val="24"/>
            <w:u w:val="single" w:color="0000FF"/>
          </w:rPr>
          <w:t>p:</w:t>
        </w:r>
        <w:r>
          <w:rPr>
            <w:color w:val="0000FF"/>
            <w:spacing w:val="1"/>
            <w:sz w:val="24"/>
            <w:szCs w:val="24"/>
            <w:u w:val="single" w:color="0000FF"/>
          </w:rPr>
          <w:t>/</w:t>
        </w:r>
        <w:r>
          <w:rPr>
            <w:color w:val="0000FF"/>
            <w:sz w:val="24"/>
            <w:szCs w:val="24"/>
            <w:u w:val="single" w:color="0000FF"/>
          </w:rPr>
          <w:t>/</w:t>
        </w:r>
        <w:r>
          <w:rPr>
            <w:color w:val="0000FF"/>
            <w:spacing w:val="-2"/>
            <w:sz w:val="24"/>
            <w:szCs w:val="24"/>
            <w:u w:val="single" w:color="0000FF"/>
          </w:rPr>
          <w:t>d</w:t>
        </w:r>
        <w:r>
          <w:rPr>
            <w:color w:val="0000FF"/>
            <w:spacing w:val="2"/>
            <w:sz w:val="24"/>
            <w:szCs w:val="24"/>
            <w:u w:val="single" w:color="0000FF"/>
          </w:rPr>
          <w:t>x</w:t>
        </w:r>
        <w:r>
          <w:rPr>
            <w:color w:val="0000FF"/>
            <w:sz w:val="24"/>
            <w:szCs w:val="24"/>
            <w:u w:val="single" w:color="0000FF"/>
          </w:rPr>
          <w:t>.doi.or</w:t>
        </w:r>
        <w:r>
          <w:rPr>
            <w:color w:val="0000FF"/>
            <w:spacing w:val="-3"/>
            <w:sz w:val="24"/>
            <w:szCs w:val="24"/>
            <w:u w:val="single" w:color="0000FF"/>
          </w:rPr>
          <w:t>g</w:t>
        </w:r>
        <w:r>
          <w:rPr>
            <w:color w:val="0000FF"/>
            <w:sz w:val="24"/>
            <w:szCs w:val="24"/>
            <w:u w:val="single" w:color="0000FF"/>
          </w:rPr>
          <w:t>/10.4135</w:t>
        </w:r>
        <w:r>
          <w:rPr>
            <w:color w:val="0000FF"/>
            <w:spacing w:val="1"/>
            <w:sz w:val="24"/>
            <w:szCs w:val="24"/>
            <w:u w:val="single" w:color="0000FF"/>
          </w:rPr>
          <w:t>/</w:t>
        </w:r>
        <w:r>
          <w:rPr>
            <w:color w:val="0000FF"/>
            <w:sz w:val="24"/>
            <w:szCs w:val="24"/>
            <w:u w:val="single" w:color="0000FF"/>
          </w:rPr>
          <w:t>978</w:t>
        </w:r>
        <w:r>
          <w:rPr>
            <w:color w:val="0000FF"/>
            <w:spacing w:val="2"/>
            <w:sz w:val="24"/>
            <w:szCs w:val="24"/>
            <w:u w:val="single" w:color="0000FF"/>
          </w:rPr>
          <w:t>1</w:t>
        </w:r>
        <w:r>
          <w:rPr>
            <w:color w:val="0000FF"/>
            <w:sz w:val="24"/>
            <w:szCs w:val="24"/>
            <w:u w:val="single" w:color="0000FF"/>
          </w:rPr>
          <w:t>44627305014532194</w:t>
        </w:r>
      </w:hyperlink>
    </w:p>
    <w:p w14:paraId="09F97163" w14:textId="77777777" w:rsidR="00D1346E" w:rsidRDefault="00D1346E">
      <w:pPr>
        <w:spacing w:before="5" w:line="120" w:lineRule="exact"/>
        <w:rPr>
          <w:sz w:val="12"/>
          <w:szCs w:val="12"/>
        </w:rPr>
      </w:pPr>
    </w:p>
    <w:p w14:paraId="417F922B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i/>
          <w:sz w:val="24"/>
          <w:szCs w:val="24"/>
        </w:rPr>
        <w:t>R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ports a</w:t>
      </w:r>
      <w:r>
        <w:rPr>
          <w:b/>
          <w:i/>
          <w:spacing w:val="1"/>
          <w:sz w:val="24"/>
          <w:szCs w:val="24"/>
        </w:rPr>
        <w:t>n</w:t>
      </w:r>
      <w:r>
        <w:rPr>
          <w:b/>
          <w:i/>
          <w:sz w:val="24"/>
          <w:szCs w:val="24"/>
        </w:rPr>
        <w:t>d Work</w:t>
      </w:r>
      <w:r>
        <w:rPr>
          <w:b/>
          <w:i/>
          <w:spacing w:val="1"/>
          <w:sz w:val="24"/>
          <w:szCs w:val="24"/>
        </w:rPr>
        <w:t>in</w:t>
      </w:r>
      <w:r>
        <w:rPr>
          <w:b/>
          <w:i/>
          <w:sz w:val="24"/>
          <w:szCs w:val="24"/>
        </w:rPr>
        <w:t>g P</w:t>
      </w:r>
      <w:r>
        <w:rPr>
          <w:b/>
          <w:i/>
          <w:spacing w:val="-3"/>
          <w:sz w:val="24"/>
          <w:szCs w:val="24"/>
        </w:rPr>
        <w:t>a</w:t>
      </w:r>
      <w:r>
        <w:rPr>
          <w:b/>
          <w:i/>
          <w:sz w:val="24"/>
          <w:szCs w:val="24"/>
        </w:rPr>
        <w:t>p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rs</w:t>
      </w:r>
    </w:p>
    <w:p w14:paraId="56176618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5AB484D4" w14:textId="77777777" w:rsidR="00D1346E" w:rsidRDefault="003E42A1">
      <w:pPr>
        <w:ind w:left="820" w:right="143" w:hanging="360"/>
        <w:rPr>
          <w:sz w:val="24"/>
          <w:szCs w:val="24"/>
        </w:rPr>
      </w:pPr>
      <w:r>
        <w:rPr>
          <w:sz w:val="24"/>
          <w:szCs w:val="24"/>
        </w:rPr>
        <w:t>1.  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son,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. R.,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 Y.,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 xml:space="preserve">, Y. </w:t>
      </w:r>
      <w:r>
        <w:rPr>
          <w:sz w:val="24"/>
          <w:szCs w:val="24"/>
        </w:rPr>
        <w:t>(201</w:t>
      </w:r>
      <w:r>
        <w:rPr>
          <w:spacing w:val="1"/>
          <w:sz w:val="24"/>
          <w:szCs w:val="24"/>
        </w:rPr>
        <w:t>2</w:t>
      </w:r>
      <w:r>
        <w:rPr>
          <w:sz w:val="24"/>
          <w:szCs w:val="24"/>
        </w:rPr>
        <w:t xml:space="preserve">). </w:t>
      </w:r>
      <w:r>
        <w:rPr>
          <w:i/>
          <w:sz w:val="24"/>
          <w:szCs w:val="24"/>
        </w:rPr>
        <w:t>Validi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y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of 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nfant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ra</w:t>
      </w:r>
      <w:r>
        <w:rPr>
          <w:i/>
          <w:spacing w:val="-1"/>
          <w:sz w:val="24"/>
          <w:szCs w:val="24"/>
        </w:rPr>
        <w:t>ce</w:t>
      </w:r>
      <w:r>
        <w:rPr>
          <w:i/>
          <w:sz w:val="24"/>
          <w:szCs w:val="24"/>
        </w:rPr>
        <w:t>/ethnicity from bir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h </w:t>
      </w:r>
      <w:r>
        <w:rPr>
          <w:i/>
          <w:spacing w:val="-1"/>
          <w:sz w:val="24"/>
          <w:szCs w:val="24"/>
        </w:rPr>
        <w:t>ce</w:t>
      </w:r>
      <w:r>
        <w:rPr>
          <w:i/>
          <w:sz w:val="24"/>
          <w:szCs w:val="24"/>
        </w:rPr>
        <w:t>rt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f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ates in the</w:t>
      </w:r>
      <w:r>
        <w:rPr>
          <w:i/>
          <w:spacing w:val="-1"/>
          <w:sz w:val="24"/>
          <w:szCs w:val="24"/>
        </w:rPr>
        <w:t xml:space="preserve"> c</w:t>
      </w:r>
      <w:r>
        <w:rPr>
          <w:i/>
          <w:sz w:val="24"/>
          <w:szCs w:val="24"/>
        </w:rPr>
        <w:t>onte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t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of U.S. 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mographic</w:t>
      </w:r>
      <w:r>
        <w:rPr>
          <w:i/>
          <w:spacing w:val="-1"/>
          <w:sz w:val="24"/>
          <w:szCs w:val="24"/>
        </w:rPr>
        <w:t xml:space="preserve"> c</w:t>
      </w:r>
      <w:r>
        <w:rPr>
          <w:i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nge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orking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 1</w:t>
      </w:r>
      <w:r>
        <w:rPr>
          <w:spacing w:val="1"/>
          <w:sz w:val="24"/>
          <w:szCs w:val="24"/>
        </w:rPr>
        <w:t>2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40).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t. 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 xml:space="preserve">ouis, MO: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.</w:t>
      </w:r>
      <w:r>
        <w:rPr>
          <w:sz w:val="24"/>
          <w:szCs w:val="24"/>
        </w:rPr>
        <w:t>*</w:t>
      </w:r>
    </w:p>
    <w:p w14:paraId="5A589840" w14:textId="77777777" w:rsidR="00D1346E" w:rsidRDefault="00D1346E">
      <w:pPr>
        <w:spacing w:line="120" w:lineRule="exact"/>
        <w:rPr>
          <w:sz w:val="12"/>
          <w:szCs w:val="12"/>
        </w:rPr>
      </w:pPr>
    </w:p>
    <w:p w14:paraId="13D5A3EC" w14:textId="77777777" w:rsidR="00D1346E" w:rsidRDefault="003E42A1">
      <w:pPr>
        <w:ind w:left="820" w:right="259" w:hanging="360"/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.,</w:t>
      </w:r>
      <w:r>
        <w:rPr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M.,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m, </w:t>
      </w:r>
      <w:r>
        <w:rPr>
          <w:sz w:val="24"/>
          <w:szCs w:val="24"/>
        </w:rPr>
        <w:t>Y.,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 Clan</w:t>
      </w:r>
      <w:r>
        <w:rPr>
          <w:spacing w:val="1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M.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2</w:t>
      </w:r>
      <w:r>
        <w:rPr>
          <w:sz w:val="24"/>
          <w:szCs w:val="24"/>
        </w:rPr>
        <w:t>).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Are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Chi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 D</w:t>
      </w:r>
      <w:r>
        <w:rPr>
          <w:i/>
          <w:spacing w:val="-1"/>
          <w:sz w:val="24"/>
          <w:szCs w:val="24"/>
        </w:rPr>
        <w:t>eve</w:t>
      </w:r>
      <w:r>
        <w:rPr>
          <w:i/>
          <w:sz w:val="24"/>
          <w:szCs w:val="24"/>
        </w:rPr>
        <w:t>lop</w:t>
      </w:r>
      <w:r>
        <w:rPr>
          <w:i/>
          <w:spacing w:val="2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 A</w:t>
      </w:r>
      <w:r>
        <w:rPr>
          <w:i/>
          <w:spacing w:val="-1"/>
          <w:sz w:val="24"/>
          <w:szCs w:val="24"/>
        </w:rPr>
        <w:t>cc</w:t>
      </w:r>
      <w:r>
        <w:rPr>
          <w:i/>
          <w:sz w:val="24"/>
          <w:szCs w:val="24"/>
        </w:rPr>
        <w:t>ounts i</w:t>
      </w:r>
      <w:r>
        <w:rPr>
          <w:i/>
          <w:spacing w:val="3"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lus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ve</w:t>
      </w:r>
      <w:r>
        <w:rPr>
          <w:i/>
          <w:sz w:val="24"/>
          <w:szCs w:val="24"/>
        </w:rPr>
        <w:t xml:space="preserve">? Early </w:t>
      </w:r>
      <w:r>
        <w:rPr>
          <w:i/>
          <w:spacing w:val="1"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iden</w:t>
      </w:r>
      <w:r>
        <w:rPr>
          <w:i/>
          <w:spacing w:val="1"/>
          <w:sz w:val="24"/>
          <w:szCs w:val="24"/>
        </w:rPr>
        <w:t>c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from a 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atewide</w:t>
      </w:r>
      <w:r>
        <w:rPr>
          <w:i/>
          <w:spacing w:val="-1"/>
          <w:sz w:val="24"/>
          <w:szCs w:val="24"/>
        </w:rPr>
        <w:t xml:space="preserve"> ex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</w:t>
      </w:r>
      <w:r>
        <w:rPr>
          <w:i/>
          <w:spacing w:val="2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orking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1</w:t>
      </w:r>
      <w:r>
        <w:rPr>
          <w:spacing w:val="3"/>
          <w:sz w:val="24"/>
          <w:szCs w:val="24"/>
        </w:rPr>
        <w:t>2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30). St.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ouis, MO: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n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.</w:t>
      </w:r>
      <w:r>
        <w:rPr>
          <w:sz w:val="24"/>
          <w:szCs w:val="24"/>
        </w:rPr>
        <w:t>*</w:t>
      </w:r>
    </w:p>
    <w:p w14:paraId="05FE51F4" w14:textId="77777777" w:rsidR="00D1346E" w:rsidRDefault="00D1346E">
      <w:pPr>
        <w:spacing w:line="120" w:lineRule="exact"/>
        <w:rPr>
          <w:sz w:val="12"/>
          <w:szCs w:val="12"/>
        </w:rPr>
      </w:pPr>
    </w:p>
    <w:p w14:paraId="089AC07B" w14:textId="77777777" w:rsidR="00D1346E" w:rsidRDefault="003E42A1">
      <w:pPr>
        <w:ind w:left="820" w:right="153" w:hanging="360"/>
        <w:rPr>
          <w:sz w:val="24"/>
          <w:szCs w:val="24"/>
        </w:rPr>
      </w:pPr>
      <w:r>
        <w:rPr>
          <w:sz w:val="24"/>
          <w:szCs w:val="24"/>
        </w:rPr>
        <w:t xml:space="preserve">3.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M., 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Clan</w:t>
      </w:r>
      <w:r>
        <w:rPr>
          <w:spacing w:val="3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M. </w:t>
      </w:r>
      <w:r>
        <w:rPr>
          <w:sz w:val="24"/>
          <w:szCs w:val="24"/>
        </w:rPr>
        <w:t>(201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).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du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onal 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p</w:t>
      </w:r>
      <w:r>
        <w:rPr>
          <w:i/>
          <w:spacing w:val="1"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ions by ra</w:t>
      </w:r>
      <w:r>
        <w:rPr>
          <w:i/>
          <w:spacing w:val="-1"/>
          <w:sz w:val="24"/>
          <w:szCs w:val="24"/>
        </w:rPr>
        <w:t>ce</w:t>
      </w:r>
      <w:r>
        <w:rPr>
          <w:i/>
          <w:sz w:val="24"/>
          <w:szCs w:val="24"/>
        </w:rPr>
        <w:t>/ethnicity and 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io</w:t>
      </w:r>
      <w:r>
        <w:rPr>
          <w:i/>
          <w:spacing w:val="2"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onomic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sta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us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W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rking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1</w:t>
      </w:r>
      <w:r>
        <w:rPr>
          <w:spacing w:val="1"/>
          <w:sz w:val="24"/>
          <w:szCs w:val="24"/>
        </w:rPr>
        <w:t>2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10). St.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Louis, MO: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pment</w:t>
      </w:r>
      <w:r>
        <w:rPr>
          <w:spacing w:val="3"/>
          <w:sz w:val="24"/>
          <w:szCs w:val="24"/>
        </w:rPr>
        <w:t>.</w:t>
      </w:r>
      <w:r>
        <w:rPr>
          <w:sz w:val="24"/>
          <w:szCs w:val="24"/>
        </w:rPr>
        <w:t>*</w:t>
      </w:r>
    </w:p>
    <w:p w14:paraId="33D6E30F" w14:textId="77777777" w:rsidR="00D1346E" w:rsidRDefault="00D1346E">
      <w:pPr>
        <w:spacing w:line="120" w:lineRule="exact"/>
        <w:rPr>
          <w:sz w:val="12"/>
          <w:szCs w:val="12"/>
        </w:rPr>
      </w:pPr>
    </w:p>
    <w:p w14:paraId="55D18F03" w14:textId="77777777" w:rsidR="00D1346E" w:rsidRDefault="003E42A1">
      <w:pPr>
        <w:ind w:left="820" w:right="157" w:hanging="360"/>
        <w:rPr>
          <w:sz w:val="24"/>
          <w:szCs w:val="24"/>
        </w:rPr>
      </w:pPr>
      <w:r>
        <w:rPr>
          <w:sz w:val="24"/>
          <w:szCs w:val="24"/>
        </w:rPr>
        <w:t xml:space="preserve">4.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S.</w:t>
      </w:r>
      <w:r>
        <w:rPr>
          <w:sz w:val="24"/>
          <w:szCs w:val="24"/>
        </w:rPr>
        <w:t>, 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er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 (201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).</w:t>
      </w:r>
      <w:r>
        <w:rPr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oul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Hope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Plus </w:t>
      </w:r>
      <w:r>
        <w:rPr>
          <w:i/>
          <w:sz w:val="24"/>
          <w:szCs w:val="24"/>
        </w:rPr>
        <w:t>Savings A</w:t>
      </w:r>
      <w:r>
        <w:rPr>
          <w:i/>
          <w:spacing w:val="-1"/>
          <w:sz w:val="24"/>
          <w:szCs w:val="24"/>
        </w:rPr>
        <w:t>cc</w:t>
      </w:r>
      <w:r>
        <w:rPr>
          <w:i/>
          <w:spacing w:val="2"/>
          <w:sz w:val="24"/>
          <w:szCs w:val="24"/>
        </w:rPr>
        <w:t>o</w:t>
      </w:r>
      <w:r>
        <w:rPr>
          <w:i/>
          <w:sz w:val="24"/>
          <w:szCs w:val="24"/>
        </w:rPr>
        <w:t>unts: Ass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t</w:t>
      </w:r>
      <w:r>
        <w:rPr>
          <w:i/>
          <w:sz w:val="24"/>
          <w:szCs w:val="24"/>
        </w:rPr>
        <w:t>- bui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 xml:space="preserve">ding program for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ow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inco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hous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holds in S</w:t>
      </w:r>
      <w:r>
        <w:rPr>
          <w:i/>
          <w:spacing w:val="2"/>
          <w:sz w:val="24"/>
          <w:szCs w:val="24"/>
        </w:rPr>
        <w:t>e</w:t>
      </w:r>
      <w:r>
        <w:rPr>
          <w:i/>
          <w:sz w:val="24"/>
          <w:szCs w:val="24"/>
        </w:rPr>
        <w:t xml:space="preserve">oul </w:t>
      </w:r>
      <w:r>
        <w:rPr>
          <w:i/>
          <w:spacing w:val="-3"/>
          <w:sz w:val="24"/>
          <w:szCs w:val="24"/>
        </w:rPr>
        <w:t>(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hir</w:t>
      </w:r>
      <w:r>
        <w:rPr>
          <w:i/>
          <w:spacing w:val="2"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-</w:t>
      </w:r>
      <w:r>
        <w:rPr>
          <w:i/>
          <w:spacing w:val="1"/>
          <w:sz w:val="24"/>
          <w:szCs w:val="24"/>
        </w:rPr>
        <w:t>y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ar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ol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aborative 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ar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h 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por</w:t>
      </w:r>
      <w:r>
        <w:rPr>
          <w:i/>
          <w:spacing w:val="3"/>
          <w:sz w:val="24"/>
          <w:szCs w:val="24"/>
        </w:rPr>
        <w:t>t</w:t>
      </w:r>
      <w:r>
        <w:rPr>
          <w:i/>
          <w:sz w:val="24"/>
          <w:szCs w:val="24"/>
        </w:rPr>
        <w:t xml:space="preserve">) </w:t>
      </w:r>
      <w:r>
        <w:rPr>
          <w:sz w:val="24"/>
          <w:szCs w:val="24"/>
        </w:rPr>
        <w:t>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port 12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32). St.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 xml:space="preserve">ouis, MO: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 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</w:p>
    <w:p w14:paraId="63685AC0" w14:textId="77777777" w:rsidR="00D1346E" w:rsidRDefault="00D1346E">
      <w:pPr>
        <w:spacing w:line="120" w:lineRule="exact"/>
        <w:rPr>
          <w:sz w:val="12"/>
          <w:szCs w:val="12"/>
        </w:rPr>
      </w:pPr>
    </w:p>
    <w:p w14:paraId="356E70D6" w14:textId="77777777" w:rsidR="00D1346E" w:rsidRDefault="003E42A1">
      <w:pPr>
        <w:ind w:left="820" w:right="218" w:hanging="360"/>
        <w:rPr>
          <w:sz w:val="24"/>
          <w:szCs w:val="24"/>
        </w:rPr>
      </w:pPr>
      <w:r>
        <w:rPr>
          <w:sz w:val="24"/>
          <w:szCs w:val="24"/>
        </w:rPr>
        <w:t>5.  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m, Y.,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>, Clan</w:t>
      </w:r>
      <w:r>
        <w:rPr>
          <w:spacing w:val="1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M.,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r, </w:t>
      </w:r>
      <w:r>
        <w:rPr>
          <w:sz w:val="24"/>
          <w:szCs w:val="24"/>
        </w:rPr>
        <w:t>R.,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 (2011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Do Child D</w:t>
      </w:r>
      <w:r>
        <w:rPr>
          <w:i/>
          <w:spacing w:val="-1"/>
          <w:sz w:val="24"/>
          <w:szCs w:val="24"/>
        </w:rPr>
        <w:t>eve</w:t>
      </w:r>
      <w:r>
        <w:rPr>
          <w:i/>
          <w:sz w:val="24"/>
          <w:szCs w:val="24"/>
        </w:rPr>
        <w:t>lop</w:t>
      </w:r>
      <w:r>
        <w:rPr>
          <w:i/>
          <w:spacing w:val="2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 A</w:t>
      </w:r>
      <w:r>
        <w:rPr>
          <w:i/>
          <w:spacing w:val="-1"/>
          <w:sz w:val="24"/>
          <w:szCs w:val="24"/>
        </w:rPr>
        <w:t>cc</w:t>
      </w:r>
      <w:r>
        <w:rPr>
          <w:i/>
          <w:sz w:val="24"/>
          <w:szCs w:val="24"/>
        </w:rPr>
        <w:t xml:space="preserve">ounts </w:t>
      </w:r>
      <w:r>
        <w:rPr>
          <w:i/>
          <w:spacing w:val="2"/>
          <w:sz w:val="24"/>
          <w:szCs w:val="24"/>
        </w:rPr>
        <w:t>p</w:t>
      </w:r>
      <w:r>
        <w:rPr>
          <w:i/>
          <w:sz w:val="24"/>
          <w:szCs w:val="24"/>
        </w:rPr>
        <w:t>romote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cc</w:t>
      </w:r>
      <w:r>
        <w:rPr>
          <w:i/>
          <w:sz w:val="24"/>
          <w:szCs w:val="24"/>
        </w:rPr>
        <w:t>ount ho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ding, sa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ing, and as</w:t>
      </w:r>
      <w:r>
        <w:rPr>
          <w:i/>
          <w:spacing w:val="1"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 ac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um</w:t>
      </w:r>
      <w:r>
        <w:rPr>
          <w:i/>
          <w:spacing w:val="2"/>
          <w:sz w:val="24"/>
          <w:szCs w:val="24"/>
        </w:rPr>
        <w:t>u</w:t>
      </w:r>
      <w:r>
        <w:rPr>
          <w:i/>
          <w:sz w:val="24"/>
          <w:szCs w:val="24"/>
        </w:rPr>
        <w:t>la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ion </w:t>
      </w:r>
      <w:r>
        <w:rPr>
          <w:i/>
          <w:spacing w:val="1"/>
          <w:sz w:val="24"/>
          <w:szCs w:val="24"/>
        </w:rPr>
        <w:t>f</w:t>
      </w:r>
      <w:r>
        <w:rPr>
          <w:i/>
          <w:sz w:val="24"/>
          <w:szCs w:val="24"/>
        </w:rPr>
        <w:t xml:space="preserve">or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n’s futur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? E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ide</w:t>
      </w:r>
      <w:r>
        <w:rPr>
          <w:i/>
          <w:spacing w:val="2"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from a 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atewide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randomized </w:t>
      </w:r>
      <w:r>
        <w:rPr>
          <w:i/>
          <w:spacing w:val="-1"/>
          <w:sz w:val="24"/>
          <w:szCs w:val="24"/>
        </w:rPr>
        <w:t>ex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</w:t>
      </w:r>
      <w:r>
        <w:rPr>
          <w:i/>
          <w:spacing w:val="2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 xml:space="preserve">orking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11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33). St.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is,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MO: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.</w:t>
      </w:r>
      <w:r>
        <w:rPr>
          <w:sz w:val="24"/>
          <w:szCs w:val="24"/>
        </w:rPr>
        <w:t>*</w:t>
      </w:r>
    </w:p>
    <w:p w14:paraId="68EB8999" w14:textId="77777777" w:rsidR="00D1346E" w:rsidRDefault="00D1346E">
      <w:pPr>
        <w:spacing w:line="120" w:lineRule="exact"/>
        <w:rPr>
          <w:sz w:val="12"/>
          <w:szCs w:val="12"/>
        </w:rPr>
      </w:pPr>
    </w:p>
    <w:p w14:paraId="2F0A93D7" w14:textId="77777777" w:rsidR="00D1346E" w:rsidRDefault="003E42A1">
      <w:pPr>
        <w:ind w:left="820" w:right="174" w:hanging="360"/>
        <w:rPr>
          <w:sz w:val="24"/>
          <w:szCs w:val="24"/>
        </w:rPr>
      </w:pPr>
      <w:r>
        <w:rPr>
          <w:sz w:val="24"/>
          <w:szCs w:val="24"/>
        </w:rPr>
        <w:t xml:space="preserve">6.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., &amp;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Kim, M. (201</w:t>
      </w:r>
      <w:r>
        <w:rPr>
          <w:spacing w:val="-1"/>
          <w:sz w:val="24"/>
          <w:szCs w:val="24"/>
        </w:rPr>
        <w:t>1</w:t>
      </w:r>
      <w:r>
        <w:rPr>
          <w:sz w:val="24"/>
          <w:szCs w:val="24"/>
        </w:rPr>
        <w:t>).</w:t>
      </w:r>
      <w:r>
        <w:rPr>
          <w:spacing w:val="-1"/>
          <w:sz w:val="24"/>
          <w:szCs w:val="24"/>
        </w:rPr>
        <w:t xml:space="preserve"> </w:t>
      </w:r>
      <w:hyperlink r:id="rId13">
        <w:r>
          <w:rPr>
            <w:i/>
            <w:sz w:val="24"/>
            <w:szCs w:val="24"/>
          </w:rPr>
          <w:t>S</w:t>
        </w:r>
        <w:r>
          <w:rPr>
            <w:i/>
            <w:spacing w:val="-1"/>
            <w:sz w:val="24"/>
            <w:szCs w:val="24"/>
          </w:rPr>
          <w:t>e</w:t>
        </w:r>
        <w:r>
          <w:rPr>
            <w:i/>
            <w:sz w:val="24"/>
            <w:szCs w:val="24"/>
          </w:rPr>
          <w:t>oul Hope</w:t>
        </w:r>
        <w:r>
          <w:rPr>
            <w:i/>
            <w:spacing w:val="1"/>
            <w:sz w:val="24"/>
            <w:szCs w:val="24"/>
          </w:rPr>
          <w:t xml:space="preserve"> </w:t>
        </w:r>
        <w:r>
          <w:rPr>
            <w:i/>
            <w:sz w:val="24"/>
            <w:szCs w:val="24"/>
          </w:rPr>
          <w:t>Plus Savings A</w:t>
        </w:r>
        <w:r>
          <w:rPr>
            <w:i/>
            <w:spacing w:val="-1"/>
            <w:sz w:val="24"/>
            <w:szCs w:val="24"/>
          </w:rPr>
          <w:t>cc</w:t>
        </w:r>
        <w:r>
          <w:rPr>
            <w:i/>
            <w:sz w:val="24"/>
            <w:szCs w:val="24"/>
          </w:rPr>
          <w:t>ounts:</w:t>
        </w:r>
        <w:r>
          <w:rPr>
            <w:i/>
            <w:spacing w:val="1"/>
            <w:sz w:val="24"/>
            <w:szCs w:val="24"/>
          </w:rPr>
          <w:t xml:space="preserve"> </w:t>
        </w:r>
        <w:r>
          <w:rPr>
            <w:i/>
            <w:sz w:val="24"/>
            <w:szCs w:val="24"/>
          </w:rPr>
          <w:t>Ass</w:t>
        </w:r>
        <w:r>
          <w:rPr>
            <w:i/>
            <w:spacing w:val="-1"/>
            <w:sz w:val="24"/>
            <w:szCs w:val="24"/>
          </w:rPr>
          <w:t>e</w:t>
        </w:r>
        <w:r>
          <w:rPr>
            <w:i/>
            <w:spacing w:val="2"/>
            <w:sz w:val="24"/>
            <w:szCs w:val="24"/>
          </w:rPr>
          <w:t>t</w:t>
        </w:r>
        <w:r>
          <w:rPr>
            <w:i/>
            <w:sz w:val="24"/>
            <w:szCs w:val="24"/>
          </w:rPr>
          <w:t>-</w:t>
        </w:r>
      </w:hyperlink>
      <w:hyperlink r:id="rId14">
        <w:r>
          <w:rPr>
            <w:i/>
            <w:sz w:val="24"/>
            <w:szCs w:val="24"/>
          </w:rPr>
          <w:t xml:space="preserve"> bui</w:t>
        </w:r>
        <w:r>
          <w:rPr>
            <w:i/>
            <w:spacing w:val="1"/>
            <w:sz w:val="24"/>
            <w:szCs w:val="24"/>
          </w:rPr>
          <w:t>l</w:t>
        </w:r>
        <w:r>
          <w:rPr>
            <w:i/>
            <w:sz w:val="24"/>
            <w:szCs w:val="24"/>
          </w:rPr>
          <w:t xml:space="preserve">ding program for </w:t>
        </w:r>
        <w:r>
          <w:rPr>
            <w:i/>
            <w:spacing w:val="1"/>
            <w:sz w:val="24"/>
            <w:szCs w:val="24"/>
          </w:rPr>
          <w:t>l</w:t>
        </w:r>
        <w:r>
          <w:rPr>
            <w:i/>
            <w:sz w:val="24"/>
            <w:szCs w:val="24"/>
          </w:rPr>
          <w:t>ow</w:t>
        </w:r>
        <w:r>
          <w:rPr>
            <w:i/>
            <w:spacing w:val="-1"/>
            <w:sz w:val="24"/>
            <w:szCs w:val="24"/>
          </w:rPr>
          <w:t>-</w:t>
        </w:r>
        <w:r>
          <w:rPr>
            <w:i/>
            <w:sz w:val="24"/>
            <w:szCs w:val="24"/>
          </w:rPr>
          <w:t>inco</w:t>
        </w:r>
        <w:r>
          <w:rPr>
            <w:i/>
            <w:spacing w:val="-1"/>
            <w:sz w:val="24"/>
            <w:szCs w:val="24"/>
          </w:rPr>
          <w:t>m</w:t>
        </w:r>
        <w:r>
          <w:rPr>
            <w:i/>
            <w:sz w:val="24"/>
            <w:szCs w:val="24"/>
          </w:rPr>
          <w:t>e</w:t>
        </w:r>
        <w:r>
          <w:rPr>
            <w:i/>
            <w:spacing w:val="-1"/>
            <w:sz w:val="24"/>
            <w:szCs w:val="24"/>
          </w:rPr>
          <w:t xml:space="preserve"> </w:t>
        </w:r>
        <w:r>
          <w:rPr>
            <w:i/>
            <w:sz w:val="24"/>
            <w:szCs w:val="24"/>
          </w:rPr>
          <w:t>hous</w:t>
        </w:r>
        <w:r>
          <w:rPr>
            <w:i/>
            <w:spacing w:val="-1"/>
            <w:sz w:val="24"/>
            <w:szCs w:val="24"/>
          </w:rPr>
          <w:t>e</w:t>
        </w:r>
        <w:r>
          <w:rPr>
            <w:i/>
            <w:sz w:val="24"/>
            <w:szCs w:val="24"/>
          </w:rPr>
          <w:t>holds in</w:t>
        </w:r>
        <w:r>
          <w:rPr>
            <w:i/>
            <w:spacing w:val="1"/>
            <w:sz w:val="24"/>
            <w:szCs w:val="24"/>
          </w:rPr>
          <w:t xml:space="preserve"> </w:t>
        </w:r>
        <w:r>
          <w:rPr>
            <w:i/>
            <w:sz w:val="24"/>
            <w:szCs w:val="24"/>
          </w:rPr>
          <w:t>S</w:t>
        </w:r>
        <w:r>
          <w:rPr>
            <w:i/>
            <w:spacing w:val="1"/>
            <w:sz w:val="24"/>
            <w:szCs w:val="24"/>
          </w:rPr>
          <w:t>e</w:t>
        </w:r>
        <w:r>
          <w:rPr>
            <w:i/>
            <w:sz w:val="24"/>
            <w:szCs w:val="24"/>
          </w:rPr>
          <w:t xml:space="preserve">oul </w:t>
        </w:r>
        <w:r>
          <w:rPr>
            <w:i/>
            <w:spacing w:val="-3"/>
            <w:sz w:val="24"/>
            <w:szCs w:val="24"/>
          </w:rPr>
          <w:t>(</w:t>
        </w:r>
        <w:r>
          <w:rPr>
            <w:i/>
            <w:sz w:val="24"/>
            <w:szCs w:val="24"/>
          </w:rPr>
          <w:t>S</w:t>
        </w:r>
        <w:r>
          <w:rPr>
            <w:i/>
            <w:spacing w:val="1"/>
            <w:sz w:val="24"/>
            <w:szCs w:val="24"/>
          </w:rPr>
          <w:t>e</w:t>
        </w:r>
        <w:r>
          <w:rPr>
            <w:i/>
            <w:spacing w:val="-1"/>
            <w:sz w:val="24"/>
            <w:szCs w:val="24"/>
          </w:rPr>
          <w:t>c</w:t>
        </w:r>
        <w:r>
          <w:rPr>
            <w:i/>
            <w:sz w:val="24"/>
            <w:szCs w:val="24"/>
          </w:rPr>
          <w:t>ond</w:t>
        </w:r>
        <w:r>
          <w:rPr>
            <w:i/>
            <w:spacing w:val="2"/>
            <w:sz w:val="24"/>
            <w:szCs w:val="24"/>
          </w:rPr>
          <w:t>-</w:t>
        </w:r>
        <w:r>
          <w:rPr>
            <w:i/>
            <w:spacing w:val="-1"/>
            <w:sz w:val="24"/>
            <w:szCs w:val="24"/>
          </w:rPr>
          <w:t>ye</w:t>
        </w:r>
        <w:r>
          <w:rPr>
            <w:i/>
            <w:sz w:val="24"/>
            <w:szCs w:val="24"/>
          </w:rPr>
          <w:t xml:space="preserve">ar </w:t>
        </w:r>
        <w:r>
          <w:rPr>
            <w:i/>
            <w:spacing w:val="-1"/>
            <w:sz w:val="24"/>
            <w:szCs w:val="24"/>
          </w:rPr>
          <w:t>c</w:t>
        </w:r>
        <w:r>
          <w:rPr>
            <w:i/>
            <w:sz w:val="24"/>
            <w:szCs w:val="24"/>
          </w:rPr>
          <w:t>ol</w:t>
        </w:r>
        <w:r>
          <w:rPr>
            <w:i/>
            <w:spacing w:val="1"/>
            <w:sz w:val="24"/>
            <w:szCs w:val="24"/>
          </w:rPr>
          <w:t>l</w:t>
        </w:r>
        <w:r>
          <w:rPr>
            <w:i/>
            <w:sz w:val="24"/>
            <w:szCs w:val="24"/>
          </w:rPr>
          <w:t>ab</w:t>
        </w:r>
        <w:r>
          <w:rPr>
            <w:i/>
            <w:spacing w:val="2"/>
            <w:sz w:val="24"/>
            <w:szCs w:val="24"/>
          </w:rPr>
          <w:t>o</w:t>
        </w:r>
        <w:r>
          <w:rPr>
            <w:i/>
            <w:sz w:val="24"/>
            <w:szCs w:val="24"/>
          </w:rPr>
          <w:t>rat</w:t>
        </w:r>
        <w:r>
          <w:rPr>
            <w:i/>
            <w:spacing w:val="1"/>
            <w:sz w:val="24"/>
            <w:szCs w:val="24"/>
          </w:rPr>
          <w:t>i</w:t>
        </w:r>
        <w:r>
          <w:rPr>
            <w:i/>
            <w:spacing w:val="-1"/>
            <w:sz w:val="24"/>
            <w:szCs w:val="24"/>
          </w:rPr>
          <w:t>v</w:t>
        </w:r>
        <w:r>
          <w:rPr>
            <w:i/>
            <w:sz w:val="24"/>
            <w:szCs w:val="24"/>
          </w:rPr>
          <w:t>e</w:t>
        </w:r>
      </w:hyperlink>
      <w:hyperlink r:id="rId15">
        <w:r>
          <w:rPr>
            <w:i/>
            <w:sz w:val="24"/>
            <w:szCs w:val="24"/>
          </w:rPr>
          <w:t xml:space="preserve"> r</w:t>
        </w:r>
        <w:r>
          <w:rPr>
            <w:i/>
            <w:spacing w:val="-1"/>
            <w:sz w:val="24"/>
            <w:szCs w:val="24"/>
          </w:rPr>
          <w:t>e</w:t>
        </w:r>
        <w:r>
          <w:rPr>
            <w:i/>
            <w:sz w:val="24"/>
            <w:szCs w:val="24"/>
          </w:rPr>
          <w:t>s</w:t>
        </w:r>
        <w:r>
          <w:rPr>
            <w:i/>
            <w:spacing w:val="-1"/>
            <w:sz w:val="24"/>
            <w:szCs w:val="24"/>
          </w:rPr>
          <w:t>e</w:t>
        </w:r>
        <w:r>
          <w:rPr>
            <w:i/>
            <w:sz w:val="24"/>
            <w:szCs w:val="24"/>
          </w:rPr>
          <w:t>ar</w:t>
        </w:r>
        <w:r>
          <w:rPr>
            <w:i/>
            <w:spacing w:val="-1"/>
            <w:sz w:val="24"/>
            <w:szCs w:val="24"/>
          </w:rPr>
          <w:t>c</w:t>
        </w:r>
        <w:r>
          <w:rPr>
            <w:i/>
            <w:sz w:val="24"/>
            <w:szCs w:val="24"/>
          </w:rPr>
          <w:t>h r</w:t>
        </w:r>
        <w:r>
          <w:rPr>
            <w:i/>
            <w:spacing w:val="-1"/>
            <w:sz w:val="24"/>
            <w:szCs w:val="24"/>
          </w:rPr>
          <w:t>e</w:t>
        </w:r>
        <w:r>
          <w:rPr>
            <w:i/>
            <w:sz w:val="24"/>
            <w:szCs w:val="24"/>
          </w:rPr>
          <w:t>por</w:t>
        </w:r>
        <w:r>
          <w:rPr>
            <w:i/>
            <w:spacing w:val="3"/>
            <w:sz w:val="24"/>
            <w:szCs w:val="24"/>
          </w:rPr>
          <w:t>t</w:t>
        </w:r>
        <w:r>
          <w:rPr>
            <w:i/>
            <w:sz w:val="24"/>
            <w:szCs w:val="24"/>
          </w:rPr>
          <w:t xml:space="preserve">) </w:t>
        </w:r>
        <w:r>
          <w:rPr>
            <w:sz w:val="24"/>
            <w:szCs w:val="24"/>
          </w:rPr>
          <w:t>(C</w:t>
        </w:r>
      </w:hyperlink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port 11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20). St.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 xml:space="preserve">ouis, MO: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 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</w:p>
    <w:p w14:paraId="43D6701A" w14:textId="77777777" w:rsidR="00D1346E" w:rsidRDefault="00D1346E">
      <w:pPr>
        <w:spacing w:before="10" w:line="100" w:lineRule="exact"/>
        <w:rPr>
          <w:sz w:val="11"/>
          <w:szCs w:val="11"/>
        </w:rPr>
      </w:pPr>
    </w:p>
    <w:p w14:paraId="14977CD9" w14:textId="77777777" w:rsidR="00D1346E" w:rsidRDefault="003E42A1">
      <w:pPr>
        <w:ind w:left="820" w:right="140" w:hanging="360"/>
        <w:rPr>
          <w:sz w:val="24"/>
          <w:szCs w:val="24"/>
        </w:rPr>
      </w:pPr>
      <w:r>
        <w:rPr>
          <w:sz w:val="24"/>
          <w:szCs w:val="24"/>
        </w:rPr>
        <w:t>7.  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</w:t>
      </w:r>
      <w:r>
        <w:rPr>
          <w:spacing w:val="-9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Y</w:t>
      </w:r>
      <w:r>
        <w:rPr>
          <w:sz w:val="24"/>
          <w:szCs w:val="24"/>
        </w:rPr>
        <w:t>.,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son,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. R.,</w:t>
      </w:r>
      <w:r>
        <w:rPr>
          <w:spacing w:val="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Y</w:t>
      </w:r>
      <w:r>
        <w:rPr>
          <w:sz w:val="24"/>
          <w:szCs w:val="24"/>
        </w:rPr>
        <w:t>., Cla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 M,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 (20</w:t>
      </w:r>
      <w:r>
        <w:rPr>
          <w:spacing w:val="-10"/>
          <w:sz w:val="24"/>
          <w:szCs w:val="24"/>
        </w:rPr>
        <w:t>1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).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Su</w:t>
      </w:r>
      <w:r>
        <w:rPr>
          <w:i/>
          <w:spacing w:val="2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ve</w:t>
      </w:r>
      <w:r>
        <w:rPr>
          <w:i/>
          <w:sz w:val="24"/>
          <w:szCs w:val="24"/>
        </w:rPr>
        <w:t>y 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sponse in a Sta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wide 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nt: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Dif</w:t>
      </w:r>
      <w:r>
        <w:rPr>
          <w:i/>
          <w:spacing w:val="1"/>
          <w:sz w:val="24"/>
          <w:szCs w:val="24"/>
        </w:rPr>
        <w:t>fe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ce</w:t>
      </w:r>
      <w:r>
        <w:rPr>
          <w:i/>
          <w:sz w:val="24"/>
          <w:szCs w:val="24"/>
        </w:rPr>
        <w:t xml:space="preserve">s in </w:t>
      </w:r>
      <w:r>
        <w:rPr>
          <w:i/>
          <w:spacing w:val="3"/>
          <w:sz w:val="24"/>
          <w:szCs w:val="24"/>
        </w:rPr>
        <w:t>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ing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ated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and Col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 xml:space="preserve">aborating by </w:t>
      </w:r>
      <w:r>
        <w:rPr>
          <w:i/>
          <w:spacing w:val="-1"/>
          <w:sz w:val="24"/>
          <w:szCs w:val="24"/>
        </w:rPr>
        <w:t>R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and Hispanic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Origi</w:t>
      </w:r>
      <w:r>
        <w:rPr>
          <w:i/>
          <w:spacing w:val="2"/>
          <w:sz w:val="24"/>
          <w:szCs w:val="24"/>
        </w:rPr>
        <w:t>n</w:t>
      </w:r>
      <w:r>
        <w:rPr>
          <w:i/>
          <w:sz w:val="24"/>
          <w:szCs w:val="24"/>
        </w:rPr>
        <w:t xml:space="preserve">. </w:t>
      </w:r>
      <w:r>
        <w:rPr>
          <w:sz w:val="24"/>
          <w:szCs w:val="24"/>
        </w:rPr>
        <w:t>(C</w:t>
      </w:r>
      <w:r>
        <w:rPr>
          <w:spacing w:val="-1"/>
          <w:sz w:val="24"/>
          <w:szCs w:val="24"/>
        </w:rPr>
        <w:t>S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orking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rs </w:t>
      </w:r>
      <w:r>
        <w:rPr>
          <w:spacing w:val="1"/>
          <w:sz w:val="24"/>
          <w:szCs w:val="24"/>
        </w:rPr>
        <w:t>1</w:t>
      </w:r>
      <w:r>
        <w:rPr>
          <w:sz w:val="24"/>
          <w:szCs w:val="24"/>
        </w:rPr>
        <w:t>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0</w:t>
      </w:r>
      <w:r>
        <w:rPr>
          <w:spacing w:val="2"/>
          <w:sz w:val="24"/>
          <w:szCs w:val="24"/>
        </w:rPr>
        <w:t>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ouis, MO: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22"/>
          <w:sz w:val="24"/>
          <w:szCs w:val="24"/>
        </w:rPr>
        <w:t>y</w:t>
      </w:r>
      <w:r>
        <w:rPr>
          <w:sz w:val="24"/>
          <w:szCs w:val="24"/>
        </w:rPr>
        <w:t>, 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>.</w:t>
      </w:r>
      <w:r>
        <w:rPr>
          <w:sz w:val="24"/>
          <w:szCs w:val="24"/>
        </w:rPr>
        <w:t>*</w:t>
      </w:r>
    </w:p>
    <w:p w14:paraId="129D5DC9" w14:textId="77777777" w:rsidR="00D1346E" w:rsidRDefault="00D1346E">
      <w:pPr>
        <w:spacing w:line="120" w:lineRule="exact"/>
        <w:rPr>
          <w:sz w:val="12"/>
          <w:szCs w:val="12"/>
        </w:rPr>
      </w:pPr>
    </w:p>
    <w:p w14:paraId="3A23B067" w14:textId="77777777" w:rsidR="00D1346E" w:rsidRDefault="003E42A1">
      <w:pPr>
        <w:ind w:left="820" w:right="353" w:hanging="360"/>
        <w:rPr>
          <w:sz w:val="24"/>
          <w:szCs w:val="24"/>
        </w:rPr>
      </w:pPr>
      <w:r>
        <w:rPr>
          <w:sz w:val="24"/>
          <w:szCs w:val="24"/>
        </w:rPr>
        <w:t xml:space="preserve">8.   </w:t>
      </w:r>
      <w:r>
        <w:rPr>
          <w:spacing w:val="-3"/>
          <w:sz w:val="24"/>
          <w:szCs w:val="24"/>
        </w:rPr>
        <w:t>Z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-10"/>
          <w:sz w:val="24"/>
          <w:szCs w:val="24"/>
        </w:rPr>
        <w:t>r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.,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pacing w:val="1"/>
          <w:sz w:val="24"/>
          <w:szCs w:val="24"/>
        </w:rPr>
        <w:t>.</w:t>
      </w:r>
      <w:r>
        <w:rPr>
          <w:sz w:val="24"/>
          <w:szCs w:val="24"/>
        </w:rPr>
        <w:t>, Cla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 M.,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</w:t>
      </w:r>
      <w:r>
        <w:rPr>
          <w:spacing w:val="-7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Y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2010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SEED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for O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laho</w:t>
      </w:r>
      <w:r>
        <w:rPr>
          <w:i/>
          <w:spacing w:val="2"/>
          <w:sz w:val="24"/>
          <w:szCs w:val="24"/>
        </w:rPr>
        <w:t>m</w:t>
      </w:r>
      <w:r>
        <w:rPr>
          <w:i/>
          <w:sz w:val="24"/>
          <w:szCs w:val="24"/>
        </w:rPr>
        <w:t>a Kids 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nt: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Initial ac</w:t>
      </w:r>
      <w:r>
        <w:rPr>
          <w:i/>
          <w:spacing w:val="-1"/>
          <w:sz w:val="24"/>
          <w:szCs w:val="24"/>
        </w:rPr>
        <w:t>c</w:t>
      </w:r>
      <w:r>
        <w:rPr>
          <w:i/>
          <w:spacing w:val="2"/>
          <w:sz w:val="24"/>
          <w:szCs w:val="24"/>
        </w:rPr>
        <w:t>o</w:t>
      </w:r>
      <w:r>
        <w:rPr>
          <w:i/>
          <w:sz w:val="24"/>
          <w:szCs w:val="24"/>
        </w:rPr>
        <w:t xml:space="preserve">unt </w:t>
      </w:r>
      <w:r>
        <w:rPr>
          <w:i/>
          <w:sz w:val="24"/>
          <w:szCs w:val="24"/>
        </w:rPr>
        <w:t>opening and sa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ings</w:t>
      </w:r>
      <w:r>
        <w:rPr>
          <w:i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rt </w:t>
      </w:r>
      <w:r>
        <w:rPr>
          <w:spacing w:val="2"/>
          <w:sz w:val="24"/>
          <w:szCs w:val="24"/>
        </w:rPr>
        <w:t>10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14</w:t>
      </w:r>
      <w:r>
        <w:rPr>
          <w:spacing w:val="2"/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t.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ouis,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MO: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 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</w:p>
    <w:p w14:paraId="063324BB" w14:textId="77777777" w:rsidR="00D1346E" w:rsidRDefault="00D1346E">
      <w:pPr>
        <w:spacing w:line="120" w:lineRule="exact"/>
        <w:rPr>
          <w:sz w:val="12"/>
          <w:szCs w:val="12"/>
        </w:rPr>
      </w:pPr>
    </w:p>
    <w:p w14:paraId="7314CE15" w14:textId="77777777" w:rsidR="00D1346E" w:rsidRDefault="003E42A1">
      <w:pPr>
        <w:ind w:left="460"/>
        <w:rPr>
          <w:sz w:val="24"/>
          <w:szCs w:val="24"/>
        </w:rPr>
      </w:pPr>
      <w:r>
        <w:rPr>
          <w:sz w:val="24"/>
          <w:szCs w:val="24"/>
        </w:rPr>
        <w:t xml:space="preserve">9.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n, 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. (20</w:t>
      </w:r>
      <w:r>
        <w:rPr>
          <w:spacing w:val="-1"/>
          <w:sz w:val="24"/>
          <w:szCs w:val="24"/>
        </w:rPr>
        <w:t>1</w:t>
      </w:r>
      <w:r>
        <w:rPr>
          <w:sz w:val="24"/>
          <w:szCs w:val="24"/>
        </w:rPr>
        <w:t xml:space="preserve">0). </w:t>
      </w:r>
      <w:r>
        <w:rPr>
          <w:i/>
          <w:sz w:val="24"/>
          <w:szCs w:val="24"/>
        </w:rPr>
        <w:t>Do pa</w:t>
      </w:r>
      <w:r>
        <w:rPr>
          <w:i/>
          <w:spacing w:val="-10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as</w:t>
      </w:r>
      <w:r>
        <w:rPr>
          <w:i/>
          <w:spacing w:val="3"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ts matter for child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n</w:t>
      </w:r>
      <w:r>
        <w:rPr>
          <w:i/>
          <w:spacing w:val="-32"/>
          <w:sz w:val="24"/>
          <w:szCs w:val="24"/>
        </w:rPr>
        <w:t>’</w:t>
      </w:r>
      <w:r>
        <w:rPr>
          <w:i/>
          <w:sz w:val="24"/>
          <w:szCs w:val="24"/>
        </w:rPr>
        <w:t>s</w:t>
      </w:r>
    </w:p>
    <w:p w14:paraId="0032E5A8" w14:textId="77777777" w:rsidR="00D1346E" w:rsidRDefault="003E42A1">
      <w:pPr>
        <w:ind w:left="820" w:right="105"/>
        <w:rPr>
          <w:sz w:val="24"/>
          <w:szCs w:val="24"/>
        </w:rPr>
      </w:pP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du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onal ou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s?: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iden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f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2"/>
          <w:sz w:val="24"/>
          <w:szCs w:val="24"/>
        </w:rPr>
        <w:t>o</w:t>
      </w:r>
      <w:r>
        <w:rPr>
          <w:i/>
          <w:sz w:val="24"/>
          <w:szCs w:val="24"/>
        </w:rPr>
        <w:t xml:space="preserve">m 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dia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test</w:t>
      </w:r>
      <w:r>
        <w:rPr>
          <w:i/>
          <w:spacing w:val="2"/>
          <w:sz w:val="24"/>
          <w:szCs w:val="24"/>
        </w:rPr>
        <w:t>s</w:t>
      </w:r>
      <w:r>
        <w:rPr>
          <w:sz w:val="24"/>
          <w:szCs w:val="24"/>
        </w:rPr>
        <w:t>. 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orking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40</w:t>
      </w:r>
      <w:r>
        <w:rPr>
          <w:spacing w:val="2"/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t. 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ouis,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MO: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on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 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4"/>
          <w:sz w:val="24"/>
          <w:szCs w:val="24"/>
        </w:rPr>
        <w:t>.</w:t>
      </w:r>
      <w:r>
        <w:rPr>
          <w:sz w:val="24"/>
          <w:szCs w:val="24"/>
        </w:rPr>
        <w:t>*</w:t>
      </w:r>
    </w:p>
    <w:p w14:paraId="3BA11268" w14:textId="77777777" w:rsidR="00D1346E" w:rsidRDefault="00D1346E">
      <w:pPr>
        <w:spacing w:line="120" w:lineRule="exact"/>
        <w:rPr>
          <w:sz w:val="12"/>
          <w:szCs w:val="12"/>
        </w:rPr>
      </w:pPr>
    </w:p>
    <w:p w14:paraId="2D4BF859" w14:textId="77777777" w:rsidR="00D1346E" w:rsidRDefault="003E42A1">
      <w:pPr>
        <w:ind w:left="820" w:right="231" w:hanging="360"/>
        <w:rPr>
          <w:sz w:val="24"/>
          <w:szCs w:val="24"/>
        </w:rPr>
      </w:pPr>
      <w:r>
        <w:rPr>
          <w:sz w:val="24"/>
          <w:szCs w:val="24"/>
        </w:rPr>
        <w:t>10. Kim, M.,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 Y.,</w:t>
      </w:r>
      <w:r>
        <w:rPr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Y.</w:t>
      </w:r>
      <w:r>
        <w:rPr>
          <w:sz w:val="24"/>
          <w:szCs w:val="24"/>
        </w:rPr>
        <w:t>, K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on,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 Chun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., Hon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, H.,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&amp;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E.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</w:t>
      </w:r>
      <w:r>
        <w:rPr>
          <w:spacing w:val="1"/>
          <w:sz w:val="24"/>
          <w:szCs w:val="24"/>
        </w:rPr>
        <w:t>1</w:t>
      </w:r>
      <w:r>
        <w:rPr>
          <w:sz w:val="24"/>
          <w:szCs w:val="24"/>
        </w:rPr>
        <w:t>0).</w:t>
      </w:r>
      <w:r>
        <w:rPr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oul Hope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Plus sa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ings a</w:t>
      </w:r>
      <w:r>
        <w:rPr>
          <w:i/>
          <w:spacing w:val="-1"/>
          <w:sz w:val="24"/>
          <w:szCs w:val="24"/>
        </w:rPr>
        <w:t>cc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u</w:t>
      </w:r>
      <w:r>
        <w:rPr>
          <w:i/>
          <w:sz w:val="24"/>
          <w:szCs w:val="24"/>
        </w:rPr>
        <w:t>nts: Ass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bui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 xml:space="preserve">ding </w:t>
      </w:r>
      <w:r>
        <w:rPr>
          <w:i/>
          <w:spacing w:val="1"/>
          <w:sz w:val="24"/>
          <w:szCs w:val="24"/>
        </w:rPr>
        <w:t>p</w:t>
      </w:r>
      <w:r>
        <w:rPr>
          <w:i/>
          <w:sz w:val="24"/>
          <w:szCs w:val="24"/>
        </w:rPr>
        <w:t xml:space="preserve">rogram for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o</w:t>
      </w:r>
      <w:r>
        <w:rPr>
          <w:i/>
          <w:spacing w:val="1"/>
          <w:sz w:val="24"/>
          <w:szCs w:val="24"/>
        </w:rPr>
        <w:t>w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inco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hous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holds in 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oul </w:t>
      </w:r>
      <w:r>
        <w:rPr>
          <w:sz w:val="24"/>
          <w:szCs w:val="24"/>
        </w:rPr>
        <w:t>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 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port 1</w:t>
      </w:r>
      <w:r>
        <w:rPr>
          <w:spacing w:val="1"/>
          <w:sz w:val="24"/>
          <w:szCs w:val="24"/>
        </w:rPr>
        <w:t>0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20). St.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ouis, 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 xml:space="preserve">O: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</w:p>
    <w:p w14:paraId="56834B04" w14:textId="77777777" w:rsidR="00D1346E" w:rsidRDefault="00D1346E">
      <w:pPr>
        <w:spacing w:line="120" w:lineRule="exact"/>
        <w:rPr>
          <w:sz w:val="12"/>
          <w:szCs w:val="12"/>
        </w:rPr>
      </w:pPr>
    </w:p>
    <w:p w14:paraId="05E1CCBF" w14:textId="77777777" w:rsidR="00D1346E" w:rsidRDefault="003E42A1">
      <w:pPr>
        <w:ind w:left="820" w:right="154" w:hanging="360"/>
        <w:rPr>
          <w:sz w:val="24"/>
          <w:szCs w:val="24"/>
        </w:rPr>
        <w:sectPr w:rsidR="00D1346E">
          <w:pgSz w:w="11920" w:h="16840"/>
          <w:pgMar w:top="1340" w:right="1320" w:bottom="280" w:left="1340" w:header="1159" w:footer="1079" w:gutter="0"/>
          <w:cols w:space="720"/>
        </w:sectPr>
      </w:pPr>
      <w:r>
        <w:rPr>
          <w:sz w:val="24"/>
          <w:szCs w:val="24"/>
        </w:rPr>
        <w:t>11.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Oshim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K. M., &amp;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 xml:space="preserve">, Y. </w:t>
      </w:r>
      <w:r>
        <w:rPr>
          <w:sz w:val="24"/>
          <w:szCs w:val="24"/>
        </w:rPr>
        <w:t>(20</w:t>
      </w:r>
      <w:r>
        <w:rPr>
          <w:spacing w:val="1"/>
          <w:sz w:val="24"/>
          <w:szCs w:val="24"/>
        </w:rPr>
        <w:t>0</w:t>
      </w:r>
      <w:r>
        <w:rPr>
          <w:sz w:val="24"/>
          <w:szCs w:val="24"/>
        </w:rPr>
        <w:t xml:space="preserve">9). </w:t>
      </w:r>
      <w:r>
        <w:rPr>
          <w:i/>
          <w:sz w:val="24"/>
          <w:szCs w:val="24"/>
        </w:rPr>
        <w:t>Do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 household food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inse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uri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y af</w:t>
      </w:r>
      <w:r>
        <w:rPr>
          <w:i/>
          <w:spacing w:val="1"/>
          <w:sz w:val="24"/>
          <w:szCs w:val="24"/>
        </w:rPr>
        <w:t>f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 xml:space="preserve">t parental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hara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te</w:t>
      </w:r>
      <w:r>
        <w:rPr>
          <w:i/>
          <w:spacing w:val="2"/>
          <w:sz w:val="24"/>
          <w:szCs w:val="24"/>
        </w:rPr>
        <w:t>r</w:t>
      </w:r>
      <w:r>
        <w:rPr>
          <w:i/>
          <w:sz w:val="24"/>
          <w:szCs w:val="24"/>
        </w:rPr>
        <w:t>is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ics and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 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ha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ior?: E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iden</w:t>
      </w:r>
      <w:r>
        <w:rPr>
          <w:i/>
          <w:spacing w:val="1"/>
          <w:sz w:val="24"/>
          <w:szCs w:val="24"/>
        </w:rPr>
        <w:t>c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from the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Pa</w:t>
      </w:r>
      <w:r>
        <w:rPr>
          <w:i/>
          <w:spacing w:val="2"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 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udy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of In</w:t>
      </w:r>
      <w:r>
        <w:rPr>
          <w:i/>
          <w:spacing w:val="-2"/>
          <w:sz w:val="24"/>
          <w:szCs w:val="24"/>
        </w:rPr>
        <w:t>c</w:t>
      </w:r>
      <w:r>
        <w:rPr>
          <w:i/>
          <w:sz w:val="24"/>
          <w:szCs w:val="24"/>
        </w:rPr>
        <w:t>ome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nami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s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(</w:t>
      </w:r>
      <w:r>
        <w:rPr>
          <w:i/>
          <w:spacing w:val="-1"/>
          <w:sz w:val="24"/>
          <w:szCs w:val="24"/>
        </w:rPr>
        <w:t>P</w:t>
      </w:r>
      <w:r>
        <w:rPr>
          <w:i/>
          <w:sz w:val="24"/>
          <w:szCs w:val="24"/>
        </w:rPr>
        <w:t>SI</w:t>
      </w:r>
      <w:r>
        <w:rPr>
          <w:i/>
          <w:spacing w:val="1"/>
          <w:sz w:val="24"/>
          <w:szCs w:val="24"/>
        </w:rPr>
        <w:t>D</w:t>
      </w:r>
      <w:r>
        <w:rPr>
          <w:i/>
          <w:sz w:val="24"/>
          <w:szCs w:val="24"/>
        </w:rPr>
        <w:t>)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orking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1"/>
          <w:sz w:val="24"/>
          <w:szCs w:val="24"/>
        </w:rPr>
        <w:t>09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70).</w:t>
      </w:r>
      <w:r>
        <w:rPr>
          <w:spacing w:val="5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ouis, MO: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 S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>.</w:t>
      </w:r>
      <w:r>
        <w:rPr>
          <w:sz w:val="24"/>
          <w:szCs w:val="24"/>
        </w:rPr>
        <w:t>*</w:t>
      </w:r>
    </w:p>
    <w:p w14:paraId="42786B44" w14:textId="77777777" w:rsidR="00D1346E" w:rsidRDefault="00D1346E">
      <w:pPr>
        <w:spacing w:before="5" w:line="200" w:lineRule="exact"/>
      </w:pPr>
    </w:p>
    <w:p w14:paraId="20B7EC2B" w14:textId="77777777" w:rsidR="00D1346E" w:rsidRDefault="003E42A1">
      <w:pPr>
        <w:spacing w:before="29"/>
        <w:ind w:left="820" w:right="133" w:hanging="360"/>
        <w:rPr>
          <w:sz w:val="24"/>
          <w:szCs w:val="24"/>
        </w:rPr>
      </w:pPr>
      <w:r>
        <w:rPr>
          <w:sz w:val="24"/>
          <w:szCs w:val="24"/>
        </w:rPr>
        <w:t>12.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., Guo,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.,</w:t>
      </w:r>
      <w:r>
        <w:rPr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Y.</w:t>
      </w:r>
      <w:r>
        <w:rPr>
          <w:sz w:val="24"/>
          <w:szCs w:val="24"/>
        </w:rPr>
        <w:t>, 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</w:t>
      </w:r>
      <w:r>
        <w:rPr>
          <w:spacing w:val="1"/>
          <w:sz w:val="24"/>
          <w:szCs w:val="24"/>
        </w:rPr>
        <w:t>0</w:t>
      </w:r>
      <w:r>
        <w:rPr>
          <w:sz w:val="24"/>
          <w:szCs w:val="24"/>
        </w:rPr>
        <w:t>09).</w:t>
      </w:r>
      <w:r>
        <w:rPr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Par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inco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, a</w:t>
      </w:r>
      <w:r>
        <w:rPr>
          <w:i/>
          <w:spacing w:val="2"/>
          <w:sz w:val="24"/>
          <w:szCs w:val="24"/>
        </w:rPr>
        <w:t>s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ts, </w:t>
      </w:r>
      <w:r>
        <w:rPr>
          <w:i/>
          <w:sz w:val="24"/>
          <w:szCs w:val="24"/>
        </w:rPr>
        <w:t>and borro</w:t>
      </w:r>
      <w:r>
        <w:rPr>
          <w:i/>
          <w:spacing w:val="1"/>
          <w:sz w:val="24"/>
          <w:szCs w:val="24"/>
        </w:rPr>
        <w:t>w</w:t>
      </w:r>
      <w:r>
        <w:rPr>
          <w:i/>
          <w:sz w:val="24"/>
          <w:szCs w:val="24"/>
        </w:rPr>
        <w:t>ing constra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nts a</w:t>
      </w:r>
      <w:r>
        <w:rPr>
          <w:i/>
          <w:spacing w:val="-2"/>
          <w:sz w:val="24"/>
          <w:szCs w:val="24"/>
        </w:rPr>
        <w:t>n</w:t>
      </w:r>
      <w:r>
        <w:rPr>
          <w:i/>
          <w:sz w:val="24"/>
          <w:szCs w:val="24"/>
        </w:rPr>
        <w:t xml:space="preserve">d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n’s pos</w:t>
      </w:r>
      <w:r>
        <w:rPr>
          <w:i/>
          <w:spacing w:val="2"/>
          <w:sz w:val="24"/>
          <w:szCs w:val="24"/>
        </w:rPr>
        <w:t>t</w:t>
      </w:r>
      <w:r>
        <w:rPr>
          <w:i/>
          <w:sz w:val="24"/>
          <w:szCs w:val="24"/>
        </w:rPr>
        <w:t>-s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on</w:t>
      </w:r>
      <w:r>
        <w:rPr>
          <w:i/>
          <w:spacing w:val="2"/>
          <w:sz w:val="24"/>
          <w:szCs w:val="24"/>
        </w:rPr>
        <w:t>d</w:t>
      </w:r>
      <w:r>
        <w:rPr>
          <w:i/>
          <w:sz w:val="24"/>
          <w:szCs w:val="24"/>
        </w:rPr>
        <w:t>ary</w:t>
      </w:r>
      <w:r>
        <w:rPr>
          <w:i/>
          <w:spacing w:val="-1"/>
          <w:sz w:val="24"/>
          <w:szCs w:val="24"/>
        </w:rPr>
        <w:t xml:space="preserve"> e</w:t>
      </w:r>
      <w:r>
        <w:rPr>
          <w:i/>
          <w:sz w:val="24"/>
          <w:szCs w:val="24"/>
        </w:rPr>
        <w:t>du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on </w:t>
      </w:r>
      <w:r>
        <w:rPr>
          <w:sz w:val="24"/>
          <w:szCs w:val="24"/>
        </w:rPr>
        <w:t>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orking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</w:p>
    <w:p w14:paraId="4AEBE6A4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09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67). St.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ouis, MO: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pment</w:t>
      </w:r>
      <w:r>
        <w:rPr>
          <w:spacing w:val="4"/>
          <w:sz w:val="24"/>
          <w:szCs w:val="24"/>
        </w:rPr>
        <w:t>.</w:t>
      </w:r>
      <w:r>
        <w:rPr>
          <w:sz w:val="24"/>
          <w:szCs w:val="24"/>
        </w:rPr>
        <w:t>*</w:t>
      </w:r>
    </w:p>
    <w:p w14:paraId="56FC042F" w14:textId="77777777" w:rsidR="00D1346E" w:rsidRDefault="00D1346E">
      <w:pPr>
        <w:spacing w:line="120" w:lineRule="exact"/>
        <w:rPr>
          <w:sz w:val="12"/>
          <w:szCs w:val="12"/>
        </w:rPr>
      </w:pPr>
    </w:p>
    <w:p w14:paraId="1D395A6A" w14:textId="77777777" w:rsidR="00D1346E" w:rsidRDefault="003E42A1">
      <w:pPr>
        <w:ind w:left="820" w:right="222" w:hanging="360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nks, T.,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Y.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V.,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n, M. (2009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Ass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ts and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 w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</w:t>
      </w:r>
      <w:r>
        <w:rPr>
          <w:i/>
          <w:spacing w:val="3"/>
          <w:sz w:val="24"/>
          <w:szCs w:val="24"/>
        </w:rPr>
        <w:t>l</w:t>
      </w:r>
      <w:r>
        <w:rPr>
          <w:i/>
          <w:sz w:val="24"/>
          <w:szCs w:val="24"/>
        </w:rPr>
        <w:t>- 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ing 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n d</w:t>
      </w:r>
      <w:r>
        <w:rPr>
          <w:i/>
          <w:spacing w:val="-1"/>
          <w:sz w:val="24"/>
          <w:szCs w:val="24"/>
        </w:rPr>
        <w:t>eve</w:t>
      </w:r>
      <w:r>
        <w:rPr>
          <w:i/>
          <w:sz w:val="24"/>
          <w:szCs w:val="24"/>
        </w:rPr>
        <w:t>lo</w:t>
      </w:r>
      <w:r>
        <w:rPr>
          <w:i/>
          <w:spacing w:val="1"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oun</w:t>
      </w:r>
      <w:r>
        <w:rPr>
          <w:i/>
          <w:spacing w:val="3"/>
          <w:sz w:val="24"/>
          <w:szCs w:val="24"/>
        </w:rPr>
        <w:t>t</w:t>
      </w:r>
      <w:r>
        <w:rPr>
          <w:i/>
          <w:sz w:val="24"/>
          <w:szCs w:val="24"/>
        </w:rPr>
        <w:t xml:space="preserve">ries </w:t>
      </w:r>
      <w:r>
        <w:rPr>
          <w:sz w:val="24"/>
          <w:szCs w:val="24"/>
        </w:rPr>
        <w:t>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orking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 0</w:t>
      </w:r>
      <w:r>
        <w:rPr>
          <w:spacing w:val="1"/>
          <w:sz w:val="24"/>
          <w:szCs w:val="24"/>
        </w:rPr>
        <w:t>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66). St.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ouis, MO: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pment</w:t>
      </w:r>
      <w:r>
        <w:rPr>
          <w:spacing w:val="3"/>
          <w:sz w:val="24"/>
          <w:szCs w:val="24"/>
        </w:rPr>
        <w:t>.</w:t>
      </w:r>
      <w:r>
        <w:rPr>
          <w:sz w:val="24"/>
          <w:szCs w:val="24"/>
        </w:rPr>
        <w:t>*</w:t>
      </w:r>
    </w:p>
    <w:p w14:paraId="3C4E5818" w14:textId="77777777" w:rsidR="00D1346E" w:rsidRDefault="00D1346E">
      <w:pPr>
        <w:spacing w:line="120" w:lineRule="exact"/>
        <w:rPr>
          <w:sz w:val="12"/>
          <w:szCs w:val="12"/>
        </w:rPr>
      </w:pPr>
    </w:p>
    <w:p w14:paraId="2496646A" w14:textId="77777777" w:rsidR="00D1346E" w:rsidRDefault="003E42A1">
      <w:pPr>
        <w:ind w:left="820" w:right="172" w:hanging="360"/>
        <w:rPr>
          <w:sz w:val="24"/>
          <w:szCs w:val="24"/>
        </w:rPr>
      </w:pPr>
      <w:r>
        <w:rPr>
          <w:sz w:val="24"/>
          <w:szCs w:val="24"/>
        </w:rPr>
        <w:t>14.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son,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. R.,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 Y.,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Clan</w:t>
      </w:r>
      <w:r>
        <w:rPr>
          <w:spacing w:val="1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M.,</w:t>
      </w:r>
      <w:r>
        <w:rPr>
          <w:spacing w:val="5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&amp;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V.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2009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Chi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 xml:space="preserve">d </w:t>
      </w:r>
      <w:r>
        <w:rPr>
          <w:i/>
          <w:spacing w:val="2"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eve</w:t>
      </w:r>
      <w:r>
        <w:rPr>
          <w:i/>
          <w:sz w:val="24"/>
          <w:szCs w:val="24"/>
        </w:rPr>
        <w:t>lop</w:t>
      </w:r>
      <w:r>
        <w:rPr>
          <w:i/>
          <w:spacing w:val="2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 A</w:t>
      </w:r>
      <w:r>
        <w:rPr>
          <w:i/>
          <w:spacing w:val="-1"/>
          <w:sz w:val="24"/>
          <w:szCs w:val="24"/>
        </w:rPr>
        <w:t>cc</w:t>
      </w:r>
      <w:r>
        <w:rPr>
          <w:i/>
          <w:sz w:val="24"/>
          <w:szCs w:val="24"/>
        </w:rPr>
        <w:t>ounts and sa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 xml:space="preserve">ing </w:t>
      </w:r>
      <w:r>
        <w:rPr>
          <w:i/>
          <w:spacing w:val="1"/>
          <w:sz w:val="24"/>
          <w:szCs w:val="24"/>
        </w:rPr>
        <w:t>f</w:t>
      </w:r>
      <w:r>
        <w:rPr>
          <w:i/>
          <w:sz w:val="24"/>
          <w:szCs w:val="24"/>
        </w:rPr>
        <w:t xml:space="preserve">or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1"/>
          <w:sz w:val="24"/>
          <w:szCs w:val="24"/>
        </w:rPr>
        <w:t>'</w:t>
      </w:r>
      <w:r>
        <w:rPr>
          <w:i/>
          <w:sz w:val="24"/>
          <w:szCs w:val="24"/>
        </w:rPr>
        <w:t>s fu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ur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: </w:t>
      </w:r>
      <w:r>
        <w:rPr>
          <w:i/>
          <w:spacing w:val="-1"/>
          <w:sz w:val="24"/>
          <w:szCs w:val="24"/>
        </w:rPr>
        <w:t>D</w:t>
      </w:r>
      <w:r>
        <w:rPr>
          <w:i/>
          <w:sz w:val="24"/>
          <w:szCs w:val="24"/>
        </w:rPr>
        <w:t>o</w:t>
      </w:r>
      <w:r>
        <w:rPr>
          <w:i/>
          <w:sz w:val="24"/>
          <w:szCs w:val="24"/>
        </w:rPr>
        <w:t xml:space="preserve"> f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nan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inc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v</w:t>
      </w:r>
      <w:r>
        <w:rPr>
          <w:i/>
          <w:spacing w:val="2"/>
          <w:sz w:val="24"/>
          <w:szCs w:val="24"/>
        </w:rPr>
        <w:t>e</w:t>
      </w:r>
      <w:r>
        <w:rPr>
          <w:i/>
          <w:sz w:val="24"/>
          <w:szCs w:val="24"/>
        </w:rPr>
        <w:t>s matt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r?</w:t>
      </w:r>
      <w:r>
        <w:rPr>
          <w:i/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orking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0</w:t>
      </w:r>
      <w:r>
        <w:rPr>
          <w:spacing w:val="3"/>
          <w:sz w:val="24"/>
          <w:szCs w:val="24"/>
        </w:rPr>
        <w:t>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54). St.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ouis, MO: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n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.</w:t>
      </w:r>
      <w:r>
        <w:rPr>
          <w:sz w:val="24"/>
          <w:szCs w:val="24"/>
        </w:rPr>
        <w:t>*</w:t>
      </w:r>
    </w:p>
    <w:p w14:paraId="38970C3A" w14:textId="77777777" w:rsidR="00D1346E" w:rsidRDefault="00D1346E">
      <w:pPr>
        <w:spacing w:line="120" w:lineRule="exact"/>
        <w:rPr>
          <w:sz w:val="12"/>
          <w:szCs w:val="12"/>
        </w:rPr>
      </w:pPr>
    </w:p>
    <w:p w14:paraId="15BCDF1F" w14:textId="77777777" w:rsidR="00D1346E" w:rsidRDefault="003E42A1">
      <w:pPr>
        <w:ind w:left="820" w:right="306" w:hanging="360"/>
        <w:rPr>
          <w:sz w:val="24"/>
          <w:szCs w:val="24"/>
        </w:rPr>
      </w:pPr>
      <w:r>
        <w:rPr>
          <w:sz w:val="24"/>
          <w:szCs w:val="24"/>
        </w:rPr>
        <w:t>15.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., Guo,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., &amp;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Y. </w:t>
      </w:r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9</w:t>
      </w:r>
      <w:r>
        <w:rPr>
          <w:sz w:val="24"/>
          <w:szCs w:val="24"/>
        </w:rPr>
        <w:t>).</w:t>
      </w:r>
      <w:r>
        <w:rPr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Food ins</w:t>
      </w:r>
      <w:r>
        <w:rPr>
          <w:i/>
          <w:spacing w:val="2"/>
          <w:sz w:val="24"/>
          <w:szCs w:val="24"/>
        </w:rPr>
        <w:t>e</w:t>
      </w:r>
      <w:r>
        <w:rPr>
          <w:i/>
          <w:spacing w:val="1"/>
          <w:sz w:val="24"/>
          <w:szCs w:val="24"/>
        </w:rPr>
        <w:t>c</w:t>
      </w:r>
      <w:r>
        <w:rPr>
          <w:i/>
          <w:sz w:val="24"/>
          <w:szCs w:val="24"/>
        </w:rPr>
        <w:t>uri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y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and disabi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 xml:space="preserve">: </w:t>
      </w:r>
      <w:r>
        <w:rPr>
          <w:i/>
          <w:spacing w:val="-1"/>
          <w:sz w:val="24"/>
          <w:szCs w:val="24"/>
        </w:rPr>
        <w:t>D</w:t>
      </w:r>
      <w:r>
        <w:rPr>
          <w:i/>
          <w:sz w:val="24"/>
          <w:szCs w:val="24"/>
        </w:rPr>
        <w:t xml:space="preserve">o 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onomic 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sourc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 matt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r?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orking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0</w:t>
      </w:r>
      <w:r>
        <w:rPr>
          <w:spacing w:val="3"/>
          <w:sz w:val="24"/>
          <w:szCs w:val="24"/>
        </w:rPr>
        <w:t>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15). St.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ouis, MO: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shingt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n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ouis,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pment</w:t>
      </w:r>
      <w:r>
        <w:rPr>
          <w:spacing w:val="3"/>
          <w:sz w:val="24"/>
          <w:szCs w:val="24"/>
        </w:rPr>
        <w:t>.</w:t>
      </w:r>
      <w:r>
        <w:rPr>
          <w:sz w:val="24"/>
          <w:szCs w:val="24"/>
        </w:rPr>
        <w:t>*</w:t>
      </w:r>
    </w:p>
    <w:p w14:paraId="09C857C5" w14:textId="77777777" w:rsidR="00D1346E" w:rsidRDefault="00D1346E">
      <w:pPr>
        <w:spacing w:line="120" w:lineRule="exact"/>
        <w:rPr>
          <w:sz w:val="12"/>
          <w:szCs w:val="12"/>
        </w:rPr>
      </w:pPr>
    </w:p>
    <w:p w14:paraId="65DBDA2F" w14:textId="77777777" w:rsidR="00D1346E" w:rsidRDefault="003E42A1">
      <w:pPr>
        <w:ind w:left="820" w:right="599" w:hanging="360"/>
        <w:rPr>
          <w:sz w:val="24"/>
          <w:szCs w:val="24"/>
        </w:rPr>
      </w:pPr>
      <w:r>
        <w:rPr>
          <w:i/>
          <w:sz w:val="24"/>
          <w:szCs w:val="24"/>
        </w:rPr>
        <w:t xml:space="preserve">16.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son,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. R.,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 Y.,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Clan</w:t>
      </w:r>
      <w:r>
        <w:rPr>
          <w:spacing w:val="1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M.,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V.,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4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 xml:space="preserve">, Y. </w:t>
      </w:r>
      <w:r>
        <w:rPr>
          <w:sz w:val="24"/>
          <w:szCs w:val="24"/>
        </w:rPr>
        <w:t>(200</w:t>
      </w:r>
      <w:r>
        <w:rPr>
          <w:spacing w:val="1"/>
          <w:sz w:val="24"/>
          <w:szCs w:val="24"/>
        </w:rPr>
        <w:t>9</w:t>
      </w:r>
      <w:r>
        <w:rPr>
          <w:sz w:val="24"/>
          <w:szCs w:val="24"/>
        </w:rPr>
        <w:t xml:space="preserve">). </w:t>
      </w:r>
      <w:r>
        <w:rPr>
          <w:i/>
          <w:sz w:val="24"/>
          <w:szCs w:val="24"/>
        </w:rPr>
        <w:t>SEED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cc</w:t>
      </w:r>
      <w:r>
        <w:rPr>
          <w:i/>
          <w:sz w:val="24"/>
          <w:szCs w:val="24"/>
        </w:rPr>
        <w:t xml:space="preserve">ount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oni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oring 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ar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 xml:space="preserve">h: </w:t>
      </w:r>
      <w:r>
        <w:rPr>
          <w:i/>
          <w:spacing w:val="-1"/>
          <w:sz w:val="24"/>
          <w:szCs w:val="24"/>
        </w:rPr>
        <w:t>P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rt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ipan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s, savings, and </w:t>
      </w:r>
      <w:r>
        <w:rPr>
          <w:i/>
          <w:spacing w:val="-2"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cc</w:t>
      </w:r>
      <w:r>
        <w:rPr>
          <w:i/>
          <w:sz w:val="24"/>
          <w:szCs w:val="24"/>
        </w:rPr>
        <w:t>umulat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</w:t>
      </w:r>
      <w:r>
        <w:rPr>
          <w:i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port 09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05). St.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ouis,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MO: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</w:p>
    <w:p w14:paraId="3E4E3110" w14:textId="77777777" w:rsidR="00D1346E" w:rsidRDefault="00D1346E">
      <w:pPr>
        <w:spacing w:line="120" w:lineRule="exact"/>
        <w:rPr>
          <w:sz w:val="12"/>
          <w:szCs w:val="12"/>
        </w:rPr>
      </w:pPr>
    </w:p>
    <w:p w14:paraId="58BD138B" w14:textId="77777777" w:rsidR="00D1346E" w:rsidRDefault="003E42A1">
      <w:pPr>
        <w:ind w:left="820" w:right="259" w:hanging="360"/>
        <w:rPr>
          <w:sz w:val="24"/>
          <w:szCs w:val="24"/>
        </w:rPr>
      </w:pPr>
      <w:r>
        <w:rPr>
          <w:sz w:val="24"/>
          <w:szCs w:val="24"/>
        </w:rPr>
        <w:t>17.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son,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. R., Clan</w:t>
      </w:r>
      <w:r>
        <w:rPr>
          <w:spacing w:val="3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M</w:t>
      </w:r>
      <w:r>
        <w:rPr>
          <w:spacing w:val="2"/>
          <w:sz w:val="24"/>
          <w:szCs w:val="24"/>
        </w:rPr>
        <w:t>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V.,</w:t>
      </w:r>
      <w:r>
        <w:rPr>
          <w:spacing w:val="4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>, N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m, Y., &amp;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 xml:space="preserve">o,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 (20</w:t>
      </w:r>
      <w:r>
        <w:rPr>
          <w:spacing w:val="-1"/>
          <w:sz w:val="24"/>
          <w:szCs w:val="24"/>
        </w:rPr>
        <w:t>0</w:t>
      </w:r>
      <w:r>
        <w:rPr>
          <w:sz w:val="24"/>
          <w:szCs w:val="24"/>
        </w:rPr>
        <w:t>7).</w:t>
      </w:r>
      <w:r>
        <w:rPr>
          <w:spacing w:val="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S</w:t>
      </w:r>
      <w:r>
        <w:rPr>
          <w:i/>
          <w:sz w:val="24"/>
          <w:szCs w:val="24"/>
        </w:rPr>
        <w:t>EED A</w:t>
      </w:r>
      <w:r>
        <w:rPr>
          <w:i/>
          <w:spacing w:val="-1"/>
          <w:sz w:val="24"/>
          <w:szCs w:val="24"/>
        </w:rPr>
        <w:t>cc</w:t>
      </w:r>
      <w:r>
        <w:rPr>
          <w:i/>
          <w:sz w:val="24"/>
          <w:szCs w:val="24"/>
        </w:rPr>
        <w:t>ount Monitoring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ar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 xml:space="preserve">h: </w:t>
      </w:r>
      <w:r>
        <w:rPr>
          <w:i/>
          <w:spacing w:val="-1"/>
          <w:sz w:val="24"/>
          <w:szCs w:val="24"/>
        </w:rPr>
        <w:t>P</w:t>
      </w:r>
      <w:r>
        <w:rPr>
          <w:i/>
          <w:sz w:val="24"/>
          <w:szCs w:val="24"/>
        </w:rPr>
        <w:t>art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ipan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s and Sa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ings Out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s at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</w:t>
      </w:r>
      <w:r>
        <w:rPr>
          <w:i/>
          <w:spacing w:val="2"/>
          <w:sz w:val="24"/>
          <w:szCs w:val="24"/>
        </w:rPr>
        <w:t>n</w:t>
      </w:r>
      <w:r>
        <w:rPr>
          <w:i/>
          <w:sz w:val="24"/>
          <w:szCs w:val="24"/>
        </w:rPr>
        <w:t>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30, 2007 </w:t>
      </w:r>
      <w:r>
        <w:rPr>
          <w:sz w:val="24"/>
          <w:szCs w:val="24"/>
        </w:rPr>
        <w:t>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rt </w:t>
      </w:r>
      <w:r>
        <w:rPr>
          <w:spacing w:val="2"/>
          <w:sz w:val="24"/>
          <w:szCs w:val="24"/>
        </w:rPr>
        <w:t>07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22). St.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ouis, MO: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for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</w:p>
    <w:p w14:paraId="68A3A871" w14:textId="77777777" w:rsidR="00D1346E" w:rsidRDefault="00D1346E">
      <w:pPr>
        <w:spacing w:line="120" w:lineRule="exact"/>
        <w:rPr>
          <w:sz w:val="12"/>
          <w:szCs w:val="12"/>
        </w:rPr>
      </w:pPr>
    </w:p>
    <w:p w14:paraId="6981D4EF" w14:textId="77777777" w:rsidR="00D1346E" w:rsidRDefault="003E42A1">
      <w:pPr>
        <w:ind w:left="820" w:right="304" w:hanging="360"/>
        <w:rPr>
          <w:sz w:val="24"/>
          <w:szCs w:val="24"/>
        </w:rPr>
      </w:pPr>
      <w:r>
        <w:rPr>
          <w:sz w:val="24"/>
          <w:szCs w:val="24"/>
        </w:rPr>
        <w:t>18.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son,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. R.,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V.,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Clan</w:t>
      </w:r>
      <w:r>
        <w:rPr>
          <w:spacing w:val="1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M.,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 Y.,</w:t>
      </w:r>
      <w:r>
        <w:rPr>
          <w:spacing w:val="5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Y.</w:t>
      </w:r>
      <w:r>
        <w:rPr>
          <w:sz w:val="24"/>
          <w:szCs w:val="24"/>
        </w:rPr>
        <w:t xml:space="preserve">, &amp;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 xml:space="preserve">o,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 (20</w:t>
      </w:r>
      <w:r>
        <w:rPr>
          <w:spacing w:val="-1"/>
          <w:sz w:val="24"/>
          <w:szCs w:val="24"/>
        </w:rPr>
        <w:t>0</w:t>
      </w:r>
      <w:r>
        <w:rPr>
          <w:spacing w:val="2"/>
          <w:sz w:val="24"/>
          <w:szCs w:val="24"/>
        </w:rPr>
        <w:t>7</w:t>
      </w:r>
      <w:r>
        <w:rPr>
          <w:sz w:val="24"/>
          <w:szCs w:val="24"/>
        </w:rPr>
        <w:t>).</w:t>
      </w:r>
      <w:r>
        <w:rPr>
          <w:spacing w:val="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S</w:t>
      </w:r>
      <w:r>
        <w:rPr>
          <w:i/>
          <w:sz w:val="24"/>
          <w:szCs w:val="24"/>
        </w:rPr>
        <w:t>EED Part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ipant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Chara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teris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2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s and Financial Ac</w:t>
      </w:r>
      <w:r>
        <w:rPr>
          <w:i/>
          <w:spacing w:val="-2"/>
          <w:sz w:val="24"/>
          <w:szCs w:val="24"/>
        </w:rPr>
        <w:t>c</w:t>
      </w:r>
      <w:r>
        <w:rPr>
          <w:i/>
          <w:sz w:val="24"/>
          <w:szCs w:val="24"/>
        </w:rPr>
        <w:t>um</w:t>
      </w:r>
      <w:r>
        <w:rPr>
          <w:i/>
          <w:spacing w:val="2"/>
          <w:sz w:val="24"/>
          <w:szCs w:val="24"/>
        </w:rPr>
        <w:t>u</w:t>
      </w:r>
      <w:r>
        <w:rPr>
          <w:i/>
          <w:sz w:val="24"/>
          <w:szCs w:val="24"/>
        </w:rPr>
        <w:t>la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</w:t>
      </w:r>
      <w:r>
        <w:rPr>
          <w:i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 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port 0</w:t>
      </w:r>
      <w:r>
        <w:rPr>
          <w:spacing w:val="1"/>
          <w:sz w:val="24"/>
          <w:szCs w:val="24"/>
        </w:rPr>
        <w:t>7</w:t>
      </w:r>
      <w:r>
        <w:rPr>
          <w:sz w:val="24"/>
          <w:szCs w:val="24"/>
        </w:rPr>
        <w:t>-</w:t>
      </w:r>
    </w:p>
    <w:p w14:paraId="34D2C584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14). St.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ouis, MO: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6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 Soc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me</w:t>
      </w:r>
      <w:r>
        <w:rPr>
          <w:sz w:val="24"/>
          <w:szCs w:val="24"/>
        </w:rPr>
        <w:t>nt.</w:t>
      </w:r>
    </w:p>
    <w:p w14:paraId="14F039FD" w14:textId="77777777" w:rsidR="00D1346E" w:rsidRDefault="00D1346E">
      <w:pPr>
        <w:spacing w:line="120" w:lineRule="exact"/>
        <w:rPr>
          <w:sz w:val="12"/>
          <w:szCs w:val="12"/>
        </w:rPr>
      </w:pPr>
    </w:p>
    <w:p w14:paraId="5EED5B00" w14:textId="77777777" w:rsidR="00D1346E" w:rsidRDefault="003E42A1">
      <w:pPr>
        <w:ind w:left="460"/>
        <w:rPr>
          <w:sz w:val="24"/>
          <w:szCs w:val="24"/>
        </w:rPr>
      </w:pPr>
      <w:r>
        <w:rPr>
          <w:sz w:val="24"/>
          <w:szCs w:val="24"/>
        </w:rPr>
        <w:t>*subsequ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 pe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vie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journ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.</w:t>
      </w:r>
    </w:p>
    <w:p w14:paraId="52C902C3" w14:textId="77777777" w:rsidR="00D1346E" w:rsidRDefault="00D1346E">
      <w:pPr>
        <w:spacing w:before="5" w:line="120" w:lineRule="exact"/>
        <w:rPr>
          <w:sz w:val="12"/>
          <w:szCs w:val="12"/>
        </w:rPr>
      </w:pPr>
    </w:p>
    <w:p w14:paraId="047BE509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i/>
          <w:sz w:val="24"/>
          <w:szCs w:val="24"/>
        </w:rPr>
        <w:t>R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s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ar</w:t>
      </w:r>
      <w:r>
        <w:rPr>
          <w:b/>
          <w:i/>
          <w:spacing w:val="-1"/>
          <w:sz w:val="24"/>
          <w:szCs w:val="24"/>
        </w:rPr>
        <w:t>c</w:t>
      </w:r>
      <w:r>
        <w:rPr>
          <w:b/>
          <w:i/>
          <w:sz w:val="24"/>
          <w:szCs w:val="24"/>
        </w:rPr>
        <w:t>h</w:t>
      </w:r>
      <w:r>
        <w:rPr>
          <w:b/>
          <w:i/>
          <w:spacing w:val="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/ Policy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Brie</w:t>
      </w:r>
      <w:r>
        <w:rPr>
          <w:b/>
          <w:i/>
          <w:spacing w:val="-1"/>
          <w:sz w:val="24"/>
          <w:szCs w:val="24"/>
        </w:rPr>
        <w:t>f</w:t>
      </w:r>
      <w:r>
        <w:rPr>
          <w:b/>
          <w:i/>
          <w:sz w:val="24"/>
          <w:szCs w:val="24"/>
        </w:rPr>
        <w:t>s</w:t>
      </w:r>
    </w:p>
    <w:p w14:paraId="200E36DB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5C5B25F5" w14:textId="77777777" w:rsidR="00D1346E" w:rsidRDefault="003E42A1">
      <w:pPr>
        <w:ind w:left="820" w:right="301" w:hanging="360"/>
        <w:rPr>
          <w:sz w:val="24"/>
          <w:szCs w:val="24"/>
        </w:rPr>
      </w:pPr>
      <w:r>
        <w:rPr>
          <w:sz w:val="24"/>
          <w:szCs w:val="24"/>
        </w:rPr>
        <w:t xml:space="preserve">1.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ou,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Yoon,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., 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 (20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5).</w:t>
      </w:r>
      <w:r>
        <w:rPr>
          <w:spacing w:val="2"/>
          <w:sz w:val="24"/>
          <w:szCs w:val="24"/>
        </w:rPr>
        <w:t xml:space="preserve"> </w:t>
      </w:r>
      <w:hyperlink r:id="rId16">
        <w:r>
          <w:rPr>
            <w:i/>
            <w:sz w:val="24"/>
            <w:szCs w:val="24"/>
          </w:rPr>
          <w:t>Ass</w:t>
        </w:r>
        <w:r>
          <w:rPr>
            <w:i/>
            <w:spacing w:val="-1"/>
            <w:sz w:val="24"/>
            <w:szCs w:val="24"/>
          </w:rPr>
          <w:t>e</w:t>
        </w:r>
        <w:r>
          <w:rPr>
            <w:i/>
            <w:sz w:val="24"/>
            <w:szCs w:val="24"/>
          </w:rPr>
          <w:t>t</w:t>
        </w:r>
        <w:r>
          <w:rPr>
            <w:i/>
            <w:spacing w:val="-1"/>
            <w:sz w:val="24"/>
            <w:szCs w:val="24"/>
          </w:rPr>
          <w:t>-</w:t>
        </w:r>
        <w:r>
          <w:rPr>
            <w:i/>
            <w:sz w:val="24"/>
            <w:szCs w:val="24"/>
          </w:rPr>
          <w:t>bas</w:t>
        </w:r>
        <w:r>
          <w:rPr>
            <w:i/>
            <w:spacing w:val="-1"/>
            <w:sz w:val="24"/>
            <w:szCs w:val="24"/>
          </w:rPr>
          <w:t>e</w:t>
        </w:r>
        <w:r>
          <w:rPr>
            <w:i/>
            <w:sz w:val="24"/>
            <w:szCs w:val="24"/>
          </w:rPr>
          <w:t>d pol</w:t>
        </w:r>
        <w:r>
          <w:rPr>
            <w:i/>
            <w:spacing w:val="1"/>
            <w:sz w:val="24"/>
            <w:szCs w:val="24"/>
          </w:rPr>
          <w:t>i</w:t>
        </w:r>
        <w:r>
          <w:rPr>
            <w:i/>
            <w:spacing w:val="-1"/>
            <w:sz w:val="24"/>
            <w:szCs w:val="24"/>
          </w:rPr>
          <w:t>c</w:t>
        </w:r>
        <w:r>
          <w:rPr>
            <w:i/>
            <w:sz w:val="24"/>
            <w:szCs w:val="24"/>
          </w:rPr>
          <w:t>y</w:t>
        </w:r>
        <w:r>
          <w:rPr>
            <w:i/>
            <w:spacing w:val="-1"/>
            <w:sz w:val="24"/>
            <w:szCs w:val="24"/>
          </w:rPr>
          <w:t xml:space="preserve"> </w:t>
        </w:r>
        <w:r>
          <w:rPr>
            <w:i/>
            <w:sz w:val="24"/>
            <w:szCs w:val="24"/>
          </w:rPr>
          <w:t>in</w:t>
        </w:r>
        <w:r>
          <w:rPr>
            <w:i/>
            <w:spacing w:val="3"/>
            <w:sz w:val="24"/>
            <w:szCs w:val="24"/>
          </w:rPr>
          <w:t xml:space="preserve"> </w:t>
        </w:r>
        <w:r>
          <w:rPr>
            <w:i/>
            <w:sz w:val="24"/>
            <w:szCs w:val="24"/>
          </w:rPr>
          <w:t>South</w:t>
        </w:r>
      </w:hyperlink>
      <w:hyperlink r:id="rId17">
        <w:r>
          <w:rPr>
            <w:i/>
            <w:sz w:val="24"/>
            <w:szCs w:val="24"/>
          </w:rPr>
          <w:t xml:space="preserve"> Kor</w:t>
        </w:r>
        <w:r>
          <w:rPr>
            <w:i/>
            <w:spacing w:val="-1"/>
            <w:sz w:val="24"/>
            <w:szCs w:val="24"/>
          </w:rPr>
          <w:t>e</w:t>
        </w:r>
        <w:r>
          <w:rPr>
            <w:i/>
            <w:sz w:val="24"/>
            <w:szCs w:val="24"/>
          </w:rPr>
          <w:t xml:space="preserve">a </w:t>
        </w:r>
        <w:r>
          <w:rPr>
            <w:sz w:val="24"/>
            <w:szCs w:val="24"/>
          </w:rPr>
          <w:t>(C</w:t>
        </w:r>
      </w:hyperlink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D Po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5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48). St.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ouis, MO: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for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</w:p>
    <w:p w14:paraId="2FCBFCE6" w14:textId="77777777" w:rsidR="00D1346E" w:rsidRDefault="00D1346E">
      <w:pPr>
        <w:spacing w:line="120" w:lineRule="exact"/>
        <w:rPr>
          <w:sz w:val="12"/>
          <w:szCs w:val="12"/>
        </w:rPr>
      </w:pPr>
    </w:p>
    <w:p w14:paraId="3FB1D5AD" w14:textId="77777777" w:rsidR="00D1346E" w:rsidRDefault="003E42A1">
      <w:pPr>
        <w:ind w:left="820" w:right="221" w:hanging="360"/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.,</w:t>
      </w:r>
      <w:r>
        <w:rPr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M.,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 Y.,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 Clan</w:t>
      </w:r>
      <w:r>
        <w:rPr>
          <w:spacing w:val="1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M.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2</w:t>
      </w:r>
      <w:r>
        <w:rPr>
          <w:sz w:val="24"/>
          <w:szCs w:val="24"/>
        </w:rPr>
        <w:t>). Soci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c status and 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utcom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s: Ev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rom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stat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wide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pment 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>ount 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 Bri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 1</w:t>
      </w:r>
      <w:r>
        <w:rPr>
          <w:spacing w:val="4"/>
          <w:sz w:val="24"/>
          <w:szCs w:val="24"/>
        </w:rPr>
        <w:t>2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34).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 xml:space="preserve">t. 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 xml:space="preserve">ouis, MO: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shington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 S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</w:p>
    <w:p w14:paraId="245F2AB0" w14:textId="77777777" w:rsidR="00D1346E" w:rsidRDefault="00D1346E">
      <w:pPr>
        <w:spacing w:line="120" w:lineRule="exact"/>
        <w:rPr>
          <w:sz w:val="12"/>
          <w:szCs w:val="12"/>
        </w:rPr>
      </w:pPr>
    </w:p>
    <w:p w14:paraId="71F5576F" w14:textId="77777777" w:rsidR="00D1346E" w:rsidRDefault="003E42A1">
      <w:pPr>
        <w:ind w:left="820" w:right="301" w:hanging="360"/>
        <w:rPr>
          <w:sz w:val="24"/>
          <w:szCs w:val="24"/>
        </w:rPr>
      </w:pPr>
      <w:r>
        <w:rPr>
          <w:sz w:val="24"/>
          <w:szCs w:val="24"/>
        </w:rPr>
        <w:t xml:space="preserve">3.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ou,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 xml:space="preserve">.,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oo, Y. S., &amp;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 (2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11).</w:t>
      </w:r>
      <w:r>
        <w:rPr>
          <w:spacing w:val="2"/>
          <w:sz w:val="24"/>
          <w:szCs w:val="24"/>
        </w:rPr>
        <w:t xml:space="preserve"> </w:t>
      </w:r>
      <w:hyperlink r:id="rId18">
        <w:r>
          <w:rPr>
            <w:i/>
            <w:sz w:val="24"/>
            <w:szCs w:val="24"/>
          </w:rPr>
          <w:t>Ass</w:t>
        </w:r>
        <w:r>
          <w:rPr>
            <w:i/>
            <w:spacing w:val="-1"/>
            <w:sz w:val="24"/>
            <w:szCs w:val="24"/>
          </w:rPr>
          <w:t>e</w:t>
        </w:r>
        <w:r>
          <w:rPr>
            <w:i/>
            <w:sz w:val="24"/>
            <w:szCs w:val="24"/>
          </w:rPr>
          <w:t>t</w:t>
        </w:r>
        <w:r>
          <w:rPr>
            <w:i/>
            <w:spacing w:val="-1"/>
            <w:sz w:val="24"/>
            <w:szCs w:val="24"/>
          </w:rPr>
          <w:t>-</w:t>
        </w:r>
        <w:r>
          <w:rPr>
            <w:i/>
            <w:sz w:val="24"/>
            <w:szCs w:val="24"/>
          </w:rPr>
          <w:t>bas</w:t>
        </w:r>
        <w:r>
          <w:rPr>
            <w:i/>
            <w:spacing w:val="-1"/>
            <w:sz w:val="24"/>
            <w:szCs w:val="24"/>
          </w:rPr>
          <w:t>e</w:t>
        </w:r>
        <w:r>
          <w:rPr>
            <w:i/>
            <w:sz w:val="24"/>
            <w:szCs w:val="24"/>
          </w:rPr>
          <w:t>d p</w:t>
        </w:r>
        <w:r>
          <w:rPr>
            <w:i/>
            <w:spacing w:val="1"/>
            <w:sz w:val="24"/>
            <w:szCs w:val="24"/>
          </w:rPr>
          <w:t>o</w:t>
        </w:r>
        <w:r>
          <w:rPr>
            <w:i/>
            <w:sz w:val="24"/>
            <w:szCs w:val="24"/>
          </w:rPr>
          <w:t>l</w:t>
        </w:r>
        <w:r>
          <w:rPr>
            <w:i/>
            <w:spacing w:val="1"/>
            <w:sz w:val="24"/>
            <w:szCs w:val="24"/>
          </w:rPr>
          <w:t>i</w:t>
        </w:r>
        <w:r>
          <w:rPr>
            <w:i/>
            <w:spacing w:val="-1"/>
            <w:sz w:val="24"/>
            <w:szCs w:val="24"/>
          </w:rPr>
          <w:t>c</w:t>
        </w:r>
        <w:r>
          <w:rPr>
            <w:i/>
            <w:sz w:val="24"/>
            <w:szCs w:val="24"/>
          </w:rPr>
          <w:t>y</w:t>
        </w:r>
        <w:r>
          <w:rPr>
            <w:i/>
            <w:spacing w:val="-1"/>
            <w:sz w:val="24"/>
            <w:szCs w:val="24"/>
          </w:rPr>
          <w:t xml:space="preserve"> </w:t>
        </w:r>
        <w:r>
          <w:rPr>
            <w:i/>
            <w:spacing w:val="3"/>
            <w:sz w:val="24"/>
            <w:szCs w:val="24"/>
          </w:rPr>
          <w:t>i</w:t>
        </w:r>
        <w:r>
          <w:rPr>
            <w:i/>
            <w:sz w:val="24"/>
            <w:szCs w:val="24"/>
          </w:rPr>
          <w:t>n</w:t>
        </w:r>
      </w:hyperlink>
      <w:r>
        <w:rPr>
          <w:i/>
          <w:sz w:val="24"/>
          <w:szCs w:val="24"/>
        </w:rPr>
        <w:t xml:space="preserve"> South</w:t>
      </w:r>
      <w:hyperlink r:id="rId19">
        <w:r>
          <w:rPr>
            <w:i/>
            <w:sz w:val="24"/>
            <w:szCs w:val="24"/>
          </w:rPr>
          <w:t xml:space="preserve"> Kor</w:t>
        </w:r>
        <w:r>
          <w:rPr>
            <w:i/>
            <w:spacing w:val="-1"/>
            <w:sz w:val="24"/>
            <w:szCs w:val="24"/>
          </w:rPr>
          <w:t>e</w:t>
        </w:r>
        <w:r>
          <w:rPr>
            <w:i/>
            <w:sz w:val="24"/>
            <w:szCs w:val="24"/>
          </w:rPr>
          <w:t xml:space="preserve">a </w:t>
        </w:r>
        <w:r>
          <w:rPr>
            <w:sz w:val="24"/>
            <w:szCs w:val="24"/>
          </w:rPr>
          <w:t>(C</w:t>
        </w:r>
      </w:hyperlink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D Po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2"/>
          <w:sz w:val="24"/>
          <w:szCs w:val="24"/>
        </w:rPr>
        <w:t>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22). St.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ouis, MO: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for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</w:p>
    <w:p w14:paraId="6C2831AF" w14:textId="77777777" w:rsidR="00D1346E" w:rsidRDefault="00D1346E">
      <w:pPr>
        <w:spacing w:before="10" w:line="100" w:lineRule="exact"/>
        <w:rPr>
          <w:sz w:val="11"/>
          <w:szCs w:val="11"/>
        </w:rPr>
      </w:pPr>
    </w:p>
    <w:p w14:paraId="5D070A39" w14:textId="77777777" w:rsidR="00D1346E" w:rsidRDefault="003E42A1">
      <w:pPr>
        <w:ind w:left="820" w:right="517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  </w:t>
      </w:r>
      <w:r>
        <w:rPr>
          <w:spacing w:val="-3"/>
          <w:sz w:val="24"/>
          <w:szCs w:val="24"/>
        </w:rPr>
        <w:t>Z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-10"/>
          <w:sz w:val="24"/>
          <w:szCs w:val="24"/>
        </w:rPr>
        <w:t>r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.,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pacing w:val="1"/>
          <w:sz w:val="24"/>
          <w:szCs w:val="24"/>
        </w:rPr>
        <w:t>.</w:t>
      </w:r>
      <w:r>
        <w:rPr>
          <w:sz w:val="24"/>
          <w:szCs w:val="24"/>
        </w:rPr>
        <w:t>, Cla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 M.,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</w:t>
      </w:r>
      <w:r>
        <w:rPr>
          <w:spacing w:val="-7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Y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2010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SEED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for O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laho</w:t>
      </w:r>
      <w:r>
        <w:rPr>
          <w:i/>
          <w:spacing w:val="2"/>
          <w:sz w:val="24"/>
          <w:szCs w:val="24"/>
        </w:rPr>
        <w:t>m</w:t>
      </w:r>
      <w:r>
        <w:rPr>
          <w:i/>
          <w:sz w:val="24"/>
          <w:szCs w:val="24"/>
        </w:rPr>
        <w:t>a Kids 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nt: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Initial ac</w:t>
      </w:r>
      <w:r>
        <w:rPr>
          <w:i/>
          <w:spacing w:val="-1"/>
          <w:sz w:val="24"/>
          <w:szCs w:val="24"/>
        </w:rPr>
        <w:t>c</w:t>
      </w:r>
      <w:r>
        <w:rPr>
          <w:i/>
          <w:spacing w:val="2"/>
          <w:sz w:val="24"/>
          <w:szCs w:val="24"/>
        </w:rPr>
        <w:t>o</w:t>
      </w:r>
      <w:r>
        <w:rPr>
          <w:i/>
          <w:sz w:val="24"/>
          <w:szCs w:val="24"/>
        </w:rPr>
        <w:t>unt opening and sa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ings</w:t>
      </w:r>
      <w:r>
        <w:rPr>
          <w:i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 10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41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t.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ouis,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MO: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 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</w:p>
    <w:p w14:paraId="72200C17" w14:textId="77777777" w:rsidR="00D1346E" w:rsidRDefault="00D1346E">
      <w:pPr>
        <w:spacing w:line="120" w:lineRule="exact"/>
        <w:rPr>
          <w:sz w:val="12"/>
          <w:szCs w:val="12"/>
        </w:rPr>
      </w:pPr>
    </w:p>
    <w:p w14:paraId="527CB0F6" w14:textId="77777777" w:rsidR="00D1346E" w:rsidRDefault="003E42A1">
      <w:pPr>
        <w:ind w:left="820" w:right="277" w:hanging="360"/>
        <w:rPr>
          <w:sz w:val="24"/>
          <w:szCs w:val="24"/>
        </w:rPr>
        <w:sectPr w:rsidR="00D1346E">
          <w:pgSz w:w="11920" w:h="16840"/>
          <w:pgMar w:top="1340" w:right="1320" w:bottom="280" w:left="1340" w:header="1159" w:footer="1079" w:gutter="0"/>
          <w:cols w:space="720"/>
        </w:sectPr>
      </w:pPr>
      <w:r>
        <w:rPr>
          <w:sz w:val="24"/>
          <w:szCs w:val="24"/>
        </w:rPr>
        <w:t xml:space="preserve">5.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Y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</w:t>
      </w:r>
      <w:r>
        <w:rPr>
          <w:spacing w:val="-9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Y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</w:t>
      </w:r>
      <w:r>
        <w:rPr>
          <w:spacing w:val="1"/>
          <w:sz w:val="24"/>
          <w:szCs w:val="24"/>
        </w:rPr>
        <w:t>0</w:t>
      </w:r>
      <w:r>
        <w:rPr>
          <w:sz w:val="24"/>
          <w:szCs w:val="24"/>
        </w:rPr>
        <w:t>9).</w:t>
      </w:r>
      <w:r>
        <w:rPr>
          <w:spacing w:val="1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SEED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for O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lah</w:t>
      </w:r>
      <w:r>
        <w:rPr>
          <w:i/>
          <w:spacing w:val="3"/>
          <w:sz w:val="24"/>
          <w:szCs w:val="24"/>
        </w:rPr>
        <w:t>o</w:t>
      </w:r>
      <w:r>
        <w:rPr>
          <w:i/>
          <w:sz w:val="24"/>
          <w:szCs w:val="24"/>
        </w:rPr>
        <w:t>ma Kids Exp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nt: C</w:t>
      </w:r>
      <w:r>
        <w:rPr>
          <w:i/>
          <w:spacing w:val="3"/>
          <w:sz w:val="24"/>
          <w:szCs w:val="24"/>
        </w:rPr>
        <w:t>o</w:t>
      </w:r>
      <w:r>
        <w:rPr>
          <w:i/>
          <w:sz w:val="24"/>
          <w:szCs w:val="24"/>
        </w:rPr>
        <w:t xml:space="preserve">mparison of </w:t>
      </w:r>
      <w:r>
        <w:rPr>
          <w:i/>
          <w:spacing w:val="-13"/>
          <w:sz w:val="24"/>
          <w:szCs w:val="24"/>
        </w:rPr>
        <w:t>T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atm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nt and </w:t>
      </w:r>
      <w:r>
        <w:rPr>
          <w:i/>
          <w:spacing w:val="1"/>
          <w:sz w:val="24"/>
          <w:szCs w:val="24"/>
        </w:rPr>
        <w:t>C</w:t>
      </w:r>
      <w:r>
        <w:rPr>
          <w:i/>
          <w:sz w:val="24"/>
          <w:szCs w:val="24"/>
        </w:rPr>
        <w:t>ont</w:t>
      </w:r>
      <w:r>
        <w:rPr>
          <w:i/>
          <w:spacing w:val="-9"/>
          <w:sz w:val="24"/>
          <w:szCs w:val="24"/>
        </w:rPr>
        <w:t>r</w:t>
      </w:r>
      <w:r>
        <w:rPr>
          <w:i/>
          <w:sz w:val="24"/>
          <w:szCs w:val="24"/>
        </w:rPr>
        <w:t>ol G</w:t>
      </w:r>
      <w:r>
        <w:rPr>
          <w:i/>
          <w:spacing w:val="-9"/>
          <w:sz w:val="24"/>
          <w:szCs w:val="24"/>
        </w:rPr>
        <w:t>r</w:t>
      </w:r>
      <w:r>
        <w:rPr>
          <w:i/>
          <w:sz w:val="24"/>
          <w:szCs w:val="24"/>
        </w:rPr>
        <w:t>oup</w:t>
      </w:r>
      <w:r>
        <w:rPr>
          <w:i/>
          <w:spacing w:val="1"/>
          <w:sz w:val="24"/>
          <w:szCs w:val="24"/>
        </w:rPr>
        <w:t>s</w:t>
      </w:r>
      <w:r>
        <w:rPr>
          <w:sz w:val="24"/>
          <w:szCs w:val="24"/>
        </w:rPr>
        <w:t>. (C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 0</w:t>
      </w:r>
      <w:r>
        <w:rPr>
          <w:spacing w:val="3"/>
          <w:sz w:val="24"/>
          <w:szCs w:val="24"/>
        </w:rPr>
        <w:t>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59). St.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 xml:space="preserve">ouis, MO: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18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pment.</w:t>
      </w:r>
    </w:p>
    <w:p w14:paraId="149DA8B5" w14:textId="77777777" w:rsidR="00D1346E" w:rsidRDefault="00D1346E">
      <w:pPr>
        <w:spacing w:before="5" w:line="200" w:lineRule="exact"/>
      </w:pPr>
    </w:p>
    <w:p w14:paraId="7F5DEB56" w14:textId="77777777" w:rsidR="00D1346E" w:rsidRDefault="003E42A1">
      <w:pPr>
        <w:spacing w:before="29"/>
        <w:ind w:left="820" w:right="599" w:hanging="360"/>
        <w:rPr>
          <w:sz w:val="24"/>
          <w:szCs w:val="24"/>
        </w:rPr>
      </w:pPr>
      <w:r>
        <w:rPr>
          <w:sz w:val="24"/>
          <w:szCs w:val="24"/>
        </w:rPr>
        <w:t>6.  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son,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. R.,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m, </w:t>
      </w:r>
      <w:r>
        <w:rPr>
          <w:sz w:val="24"/>
          <w:szCs w:val="24"/>
        </w:rPr>
        <w:t>Y.,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Clan</w:t>
      </w:r>
      <w:r>
        <w:rPr>
          <w:spacing w:val="1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M.,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V.,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4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 xml:space="preserve">, Y. </w:t>
      </w:r>
      <w:r>
        <w:rPr>
          <w:sz w:val="24"/>
          <w:szCs w:val="24"/>
        </w:rPr>
        <w:t>(200</w:t>
      </w:r>
      <w:r>
        <w:rPr>
          <w:spacing w:val="1"/>
          <w:sz w:val="24"/>
          <w:szCs w:val="24"/>
        </w:rPr>
        <w:t>9</w:t>
      </w:r>
      <w:r>
        <w:rPr>
          <w:sz w:val="24"/>
          <w:szCs w:val="24"/>
        </w:rPr>
        <w:t xml:space="preserve">). </w:t>
      </w:r>
      <w:r>
        <w:rPr>
          <w:i/>
          <w:sz w:val="24"/>
          <w:szCs w:val="24"/>
        </w:rPr>
        <w:t>SEED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cc</w:t>
      </w:r>
      <w:r>
        <w:rPr>
          <w:i/>
          <w:sz w:val="24"/>
          <w:szCs w:val="24"/>
        </w:rPr>
        <w:t xml:space="preserve">ount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oni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oring 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ar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h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2"/>
          <w:sz w:val="24"/>
          <w:szCs w:val="24"/>
        </w:rPr>
        <w:t>C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 0</w:t>
      </w:r>
      <w:r>
        <w:rPr>
          <w:spacing w:val="1"/>
          <w:sz w:val="24"/>
          <w:szCs w:val="24"/>
        </w:rPr>
        <w:t>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). St.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ouis, MO: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 S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</w:p>
    <w:p w14:paraId="511A3C4D" w14:textId="77777777" w:rsidR="00D1346E" w:rsidRDefault="00D1346E">
      <w:pPr>
        <w:spacing w:before="5" w:line="120" w:lineRule="exact"/>
        <w:rPr>
          <w:sz w:val="12"/>
          <w:szCs w:val="12"/>
        </w:rPr>
      </w:pPr>
    </w:p>
    <w:p w14:paraId="76882BC3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i/>
          <w:sz w:val="24"/>
          <w:szCs w:val="24"/>
        </w:rPr>
        <w:t>Non</w:t>
      </w:r>
      <w:r>
        <w:rPr>
          <w:b/>
          <w:i/>
          <w:spacing w:val="-1"/>
          <w:sz w:val="24"/>
          <w:szCs w:val="24"/>
        </w:rPr>
        <w:t>-</w:t>
      </w:r>
      <w:r>
        <w:rPr>
          <w:b/>
          <w:i/>
          <w:sz w:val="24"/>
          <w:szCs w:val="24"/>
        </w:rPr>
        <w:t>a</w:t>
      </w:r>
      <w:r>
        <w:rPr>
          <w:b/>
          <w:i/>
          <w:spacing w:val="-1"/>
          <w:sz w:val="24"/>
          <w:szCs w:val="24"/>
        </w:rPr>
        <w:t>c</w:t>
      </w:r>
      <w:r>
        <w:rPr>
          <w:b/>
          <w:i/>
          <w:sz w:val="24"/>
          <w:szCs w:val="24"/>
        </w:rPr>
        <w:t>ad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pacing w:val="3"/>
          <w:sz w:val="24"/>
          <w:szCs w:val="24"/>
        </w:rPr>
        <w:t>m</w:t>
      </w:r>
      <w:r>
        <w:rPr>
          <w:b/>
          <w:i/>
          <w:sz w:val="24"/>
          <w:szCs w:val="24"/>
        </w:rPr>
        <w:t>ic Publ</w:t>
      </w:r>
      <w:r>
        <w:rPr>
          <w:b/>
          <w:i/>
          <w:spacing w:val="1"/>
          <w:sz w:val="24"/>
          <w:szCs w:val="24"/>
        </w:rPr>
        <w:t>i</w:t>
      </w:r>
      <w:r>
        <w:rPr>
          <w:b/>
          <w:i/>
          <w:spacing w:val="-1"/>
          <w:sz w:val="24"/>
          <w:szCs w:val="24"/>
        </w:rPr>
        <w:t>c</w:t>
      </w:r>
      <w:r>
        <w:rPr>
          <w:b/>
          <w:i/>
          <w:sz w:val="24"/>
          <w:szCs w:val="24"/>
        </w:rPr>
        <w:t>at</w:t>
      </w:r>
      <w:r>
        <w:rPr>
          <w:b/>
          <w:i/>
          <w:spacing w:val="-1"/>
          <w:sz w:val="24"/>
          <w:szCs w:val="24"/>
        </w:rPr>
        <w:t>i</w:t>
      </w:r>
      <w:r>
        <w:rPr>
          <w:b/>
          <w:i/>
          <w:sz w:val="24"/>
          <w:szCs w:val="24"/>
        </w:rPr>
        <w:t>o</w:t>
      </w:r>
      <w:r>
        <w:rPr>
          <w:b/>
          <w:i/>
          <w:spacing w:val="1"/>
          <w:sz w:val="24"/>
          <w:szCs w:val="24"/>
        </w:rPr>
        <w:t>n</w:t>
      </w:r>
      <w:r>
        <w:rPr>
          <w:b/>
          <w:i/>
          <w:sz w:val="24"/>
          <w:szCs w:val="24"/>
        </w:rPr>
        <w:t>s</w:t>
      </w:r>
    </w:p>
    <w:p w14:paraId="6103D737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6B645117" w14:textId="77777777" w:rsidR="00D1346E" w:rsidRDefault="003E42A1">
      <w:pPr>
        <w:ind w:left="820" w:right="734" w:hanging="360"/>
        <w:rPr>
          <w:sz w:val="24"/>
          <w:szCs w:val="24"/>
        </w:rPr>
      </w:pPr>
      <w:r>
        <w:rPr>
          <w:sz w:val="24"/>
          <w:szCs w:val="24"/>
        </w:rPr>
        <w:t xml:space="preserve">1.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 xml:space="preserve">, Y. </w:t>
      </w:r>
      <w:r>
        <w:rPr>
          <w:sz w:val="24"/>
          <w:szCs w:val="24"/>
        </w:rPr>
        <w:t>(200</w:t>
      </w:r>
      <w:r>
        <w:rPr>
          <w:spacing w:val="1"/>
          <w:sz w:val="24"/>
          <w:szCs w:val="24"/>
        </w:rPr>
        <w:t>3</w:t>
      </w:r>
      <w:r>
        <w:rPr>
          <w:sz w:val="24"/>
          <w:szCs w:val="24"/>
        </w:rPr>
        <w:t xml:space="preserve">). 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prom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te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t?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ional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port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W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ke</w:t>
      </w:r>
      <w:r>
        <w:rPr>
          <w:i/>
          <w:sz w:val="24"/>
          <w:szCs w:val="24"/>
        </w:rPr>
        <w:t>r</w:t>
      </w:r>
      <w:r>
        <w:rPr>
          <w:i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1"/>
          <w:sz w:val="24"/>
          <w:szCs w:val="24"/>
        </w:rPr>
        <w:t>2</w:t>
      </w:r>
      <w:r>
        <w:rPr>
          <w:sz w:val="24"/>
          <w:szCs w:val="24"/>
        </w:rPr>
        <w:t xml:space="preserve">0), Seoul,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: K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rea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iation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ork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rs (month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ine, in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n)</w:t>
      </w:r>
    </w:p>
    <w:p w14:paraId="0287BFB8" w14:textId="77777777" w:rsidR="00D1346E" w:rsidRDefault="00D1346E">
      <w:pPr>
        <w:spacing w:line="120" w:lineRule="exact"/>
        <w:rPr>
          <w:sz w:val="12"/>
          <w:szCs w:val="12"/>
        </w:rPr>
      </w:pPr>
    </w:p>
    <w:p w14:paraId="2CD299BC" w14:textId="77777777" w:rsidR="00D1346E" w:rsidRDefault="003E42A1">
      <w:pPr>
        <w:ind w:left="820" w:right="106" w:hanging="360"/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 xml:space="preserve">, Y. </w:t>
      </w:r>
      <w:r>
        <w:rPr>
          <w:sz w:val="24"/>
          <w:szCs w:val="24"/>
        </w:rPr>
        <w:t>(200</w:t>
      </w:r>
      <w:r>
        <w:rPr>
          <w:spacing w:val="1"/>
          <w:sz w:val="24"/>
          <w:szCs w:val="24"/>
        </w:rPr>
        <w:t>3</w:t>
      </w:r>
      <w:r>
        <w:rPr>
          <w:sz w:val="24"/>
          <w:szCs w:val="24"/>
        </w:rPr>
        <w:t>). 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th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2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ons in the </w:t>
      </w:r>
      <w:r>
        <w:rPr>
          <w:spacing w:val="-1"/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(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port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2"/>
          <w:sz w:val="24"/>
          <w:szCs w:val="24"/>
        </w:rPr>
        <w:t>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6"/>
          <w:sz w:val="24"/>
          <w:szCs w:val="24"/>
        </w:rPr>
        <w:t>W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ke</w:t>
      </w:r>
      <w:r>
        <w:rPr>
          <w:i/>
          <w:sz w:val="24"/>
          <w:szCs w:val="24"/>
        </w:rPr>
        <w:t>r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1"/>
          <w:sz w:val="24"/>
          <w:szCs w:val="24"/>
        </w:rPr>
        <w:t>6</w:t>
      </w:r>
      <w:r>
        <w:rPr>
          <w:sz w:val="24"/>
          <w:szCs w:val="24"/>
        </w:rPr>
        <w:t>), Se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ul, Ko</w:t>
      </w:r>
      <w:r>
        <w:rPr>
          <w:spacing w:val="-1"/>
          <w:sz w:val="24"/>
          <w:szCs w:val="24"/>
        </w:rPr>
        <w:t>rea</w:t>
      </w:r>
      <w:r>
        <w:rPr>
          <w:sz w:val="24"/>
          <w:szCs w:val="24"/>
        </w:rPr>
        <w:t>: K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iati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ork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rs (month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ine, in Ko</w:t>
      </w:r>
      <w:r>
        <w:rPr>
          <w:spacing w:val="-1"/>
          <w:sz w:val="24"/>
          <w:szCs w:val="24"/>
        </w:rPr>
        <w:t>rea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)</w:t>
      </w:r>
    </w:p>
    <w:p w14:paraId="26609B5D" w14:textId="77777777" w:rsidR="00D1346E" w:rsidRDefault="00D1346E">
      <w:pPr>
        <w:spacing w:before="1" w:line="120" w:lineRule="exact"/>
        <w:rPr>
          <w:sz w:val="12"/>
          <w:szCs w:val="12"/>
        </w:rPr>
      </w:pPr>
    </w:p>
    <w:p w14:paraId="63351600" w14:textId="77777777" w:rsidR="00D1346E" w:rsidRDefault="00D1346E">
      <w:pPr>
        <w:spacing w:line="200" w:lineRule="exact"/>
      </w:pPr>
    </w:p>
    <w:p w14:paraId="0699E854" w14:textId="77777777" w:rsidR="00D1346E" w:rsidRDefault="00D1346E">
      <w:pPr>
        <w:spacing w:line="200" w:lineRule="exact"/>
      </w:pPr>
    </w:p>
    <w:p w14:paraId="59728853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D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 xml:space="preserve">IC 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</w:t>
      </w:r>
      <w:r>
        <w:rPr>
          <w:b/>
          <w:spacing w:val="2"/>
          <w:sz w:val="24"/>
          <w:szCs w:val="24"/>
        </w:rPr>
        <w:t>N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E</w:t>
      </w:r>
      <w:r>
        <w:rPr>
          <w:b/>
          <w:spacing w:val="2"/>
          <w:sz w:val="24"/>
          <w:szCs w:val="24"/>
        </w:rPr>
        <w:t>R</w:t>
      </w:r>
      <w:r>
        <w:rPr>
          <w:b/>
          <w:sz w:val="24"/>
          <w:szCs w:val="24"/>
        </w:rPr>
        <w:t>EN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E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RE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EN</w:t>
      </w:r>
      <w:r>
        <w:rPr>
          <w:b/>
          <w:spacing w:val="-17"/>
          <w:sz w:val="24"/>
          <w:szCs w:val="24"/>
        </w:rPr>
        <w:t>TA</w:t>
      </w:r>
      <w:r>
        <w:rPr>
          <w:b/>
          <w:sz w:val="24"/>
          <w:szCs w:val="24"/>
        </w:rPr>
        <w:t>TI</w:t>
      </w:r>
      <w:r>
        <w:rPr>
          <w:b/>
          <w:spacing w:val="-2"/>
          <w:sz w:val="24"/>
          <w:szCs w:val="24"/>
        </w:rPr>
        <w:t>O</w:t>
      </w:r>
      <w:r>
        <w:rPr>
          <w:b/>
          <w:sz w:val="24"/>
          <w:szCs w:val="24"/>
        </w:rPr>
        <w:t>NS</w:t>
      </w:r>
    </w:p>
    <w:p w14:paraId="19E4BFA2" w14:textId="77777777" w:rsidR="00D1346E" w:rsidRDefault="00D1346E">
      <w:pPr>
        <w:spacing w:line="120" w:lineRule="exact"/>
        <w:rPr>
          <w:sz w:val="12"/>
          <w:szCs w:val="12"/>
        </w:rPr>
      </w:pPr>
    </w:p>
    <w:p w14:paraId="77985768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i/>
          <w:sz w:val="24"/>
          <w:szCs w:val="24"/>
        </w:rPr>
        <w:t>R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f</w:t>
      </w:r>
      <w:r>
        <w:rPr>
          <w:b/>
          <w:i/>
          <w:spacing w:val="-2"/>
          <w:sz w:val="24"/>
          <w:szCs w:val="24"/>
        </w:rPr>
        <w:t>e</w:t>
      </w:r>
      <w:r>
        <w:rPr>
          <w:b/>
          <w:i/>
          <w:sz w:val="24"/>
          <w:szCs w:val="24"/>
        </w:rPr>
        <w:t>r</w:t>
      </w:r>
      <w:r>
        <w:rPr>
          <w:b/>
          <w:i/>
          <w:spacing w:val="-1"/>
          <w:sz w:val="24"/>
          <w:szCs w:val="24"/>
        </w:rPr>
        <w:t>ee</w:t>
      </w:r>
      <w:r>
        <w:rPr>
          <w:b/>
          <w:i/>
          <w:sz w:val="24"/>
          <w:szCs w:val="24"/>
        </w:rPr>
        <w:t>d Co</w:t>
      </w:r>
      <w:r>
        <w:rPr>
          <w:b/>
          <w:i/>
          <w:spacing w:val="1"/>
          <w:sz w:val="24"/>
          <w:szCs w:val="24"/>
        </w:rPr>
        <w:t>nf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r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pacing w:val="1"/>
          <w:sz w:val="24"/>
          <w:szCs w:val="24"/>
        </w:rPr>
        <w:t>n</w:t>
      </w:r>
      <w:r>
        <w:rPr>
          <w:b/>
          <w:i/>
          <w:spacing w:val="-1"/>
          <w:sz w:val="24"/>
          <w:szCs w:val="24"/>
        </w:rPr>
        <w:t>c</w:t>
      </w:r>
      <w:r>
        <w:rPr>
          <w:b/>
          <w:i/>
          <w:sz w:val="24"/>
          <w:szCs w:val="24"/>
        </w:rPr>
        <w:t>es</w:t>
      </w:r>
    </w:p>
    <w:p w14:paraId="2A5E1B68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774E2A89" w14:textId="77777777" w:rsidR="00D1346E" w:rsidRDefault="003E42A1">
      <w:pPr>
        <w:ind w:left="820" w:right="370" w:hanging="360"/>
        <w:rPr>
          <w:sz w:val="24"/>
          <w:szCs w:val="24"/>
        </w:rPr>
      </w:pPr>
      <w:r>
        <w:rPr>
          <w:sz w:val="24"/>
          <w:szCs w:val="24"/>
        </w:rPr>
        <w:t>1.   Ros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nb</w:t>
      </w:r>
      <w:r>
        <w:rPr>
          <w:spacing w:val="-1"/>
          <w:sz w:val="24"/>
          <w:szCs w:val="24"/>
        </w:rPr>
        <w:t>e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 R., &amp;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-20"/>
          <w:sz w:val="24"/>
          <w:szCs w:val="24"/>
        </w:rPr>
        <w:t>Y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6</w:t>
      </w:r>
      <w:r>
        <w:rPr>
          <w:sz w:val="24"/>
          <w:szCs w:val="24"/>
        </w:rPr>
        <w:t>).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iv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dict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ive Adult </w:t>
      </w:r>
      <w:r>
        <w:rPr>
          <w:sz w:val="24"/>
          <w:szCs w:val="24"/>
        </w:rPr>
        <w:t>Outcom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for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oster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-9"/>
          <w:sz w:val="24"/>
          <w:szCs w:val="24"/>
        </w:rPr>
        <w:t xml:space="preserve"> </w:t>
      </w:r>
      <w:r>
        <w:rPr>
          <w:spacing w:val="-24"/>
          <w:sz w:val="24"/>
          <w:szCs w:val="24"/>
        </w:rPr>
        <w:t>Y</w:t>
      </w:r>
      <w:r>
        <w:rPr>
          <w:sz w:val="24"/>
          <w:szCs w:val="24"/>
        </w:rPr>
        <w:t>outh?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-1"/>
          <w:sz w:val="24"/>
          <w:szCs w:val="24"/>
        </w:rPr>
        <w:t>P</w:t>
      </w:r>
      <w:r>
        <w:rPr>
          <w:sz w:val="24"/>
          <w:szCs w:val="24"/>
        </w:rPr>
        <w:t>rog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m Me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 Cou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(</w:t>
      </w:r>
      <w:r>
        <w:rPr>
          <w:sz w:val="24"/>
          <w:szCs w:val="24"/>
        </w:rPr>
        <w:t>Atlant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).</w:t>
      </w:r>
    </w:p>
    <w:p w14:paraId="0CC2CE19" w14:textId="77777777" w:rsidR="00D1346E" w:rsidRDefault="00D1346E">
      <w:pPr>
        <w:spacing w:before="8" w:line="100" w:lineRule="exact"/>
        <w:rPr>
          <w:sz w:val="11"/>
          <w:szCs w:val="11"/>
        </w:rPr>
      </w:pPr>
    </w:p>
    <w:p w14:paraId="2869402B" w14:textId="77777777" w:rsidR="00D1346E" w:rsidRDefault="003E42A1">
      <w:pPr>
        <w:ind w:left="820" w:right="300" w:hanging="360"/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6</w:t>
      </w:r>
      <w:r>
        <w:rPr>
          <w:sz w:val="24"/>
          <w:szCs w:val="24"/>
        </w:rPr>
        <w:t xml:space="preserve">). 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mpos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um: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 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ui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ding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inan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n: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ssons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Ch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om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nno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rv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onf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 of Soci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1"/>
          <w:sz w:val="24"/>
          <w:szCs w:val="24"/>
        </w:rPr>
        <w:t>(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gton, D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).</w:t>
      </w:r>
    </w:p>
    <w:p w14:paraId="68CF761A" w14:textId="77777777" w:rsidR="00D1346E" w:rsidRDefault="00D1346E">
      <w:pPr>
        <w:spacing w:line="120" w:lineRule="exact"/>
        <w:rPr>
          <w:sz w:val="12"/>
          <w:szCs w:val="12"/>
        </w:rPr>
      </w:pPr>
    </w:p>
    <w:p w14:paraId="79F2C465" w14:textId="77777777" w:rsidR="00D1346E" w:rsidRDefault="003E42A1">
      <w:pPr>
        <w:ind w:left="820" w:right="381" w:hanging="360"/>
        <w:rPr>
          <w:sz w:val="24"/>
          <w:szCs w:val="24"/>
        </w:rPr>
      </w:pPr>
      <w:r>
        <w:rPr>
          <w:sz w:val="24"/>
          <w:szCs w:val="24"/>
        </w:rPr>
        <w:t xml:space="preserve">3.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&amp;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 (20</w:t>
      </w:r>
      <w:r>
        <w:rPr>
          <w:spacing w:val="-1"/>
          <w:sz w:val="24"/>
          <w:szCs w:val="24"/>
        </w:rPr>
        <w:t>1</w:t>
      </w:r>
      <w:r>
        <w:rPr>
          <w:spacing w:val="2"/>
          <w:sz w:val="24"/>
          <w:szCs w:val="24"/>
        </w:rPr>
        <w:t>6</w:t>
      </w:r>
      <w:r>
        <w:rPr>
          <w:sz w:val="24"/>
          <w:szCs w:val="24"/>
        </w:rPr>
        <w:t>).</w:t>
      </w:r>
      <w:r>
        <w:rPr>
          <w:spacing w:val="1"/>
          <w:sz w:val="24"/>
          <w:szCs w:val="24"/>
        </w:rPr>
        <w:t xml:space="preserve"> P</w:t>
      </w:r>
      <w:r>
        <w:rPr>
          <w:sz w:val="24"/>
          <w:szCs w:val="24"/>
        </w:rPr>
        <w:t>romis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Roles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Didim</w:t>
      </w:r>
      <w:r>
        <w:rPr>
          <w:spacing w:val="1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</w:t>
      </w:r>
      <w:r>
        <w:rPr>
          <w:spacing w:val="-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ounts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</w:t>
      </w:r>
      <w:r>
        <w:rPr>
          <w:spacing w:val="-3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for</w:t>
      </w:r>
      <w:r>
        <w:rPr>
          <w:spacing w:val="-1"/>
          <w:sz w:val="24"/>
          <w:szCs w:val="24"/>
        </w:rPr>
        <w:t xml:space="preserve"> 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Risk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-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ina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Ann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onf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 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1"/>
          <w:sz w:val="24"/>
          <w:szCs w:val="24"/>
        </w:rPr>
        <w:t>(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ton, D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).</w:t>
      </w:r>
    </w:p>
    <w:p w14:paraId="716547AE" w14:textId="77777777" w:rsidR="00D1346E" w:rsidRDefault="00D1346E">
      <w:pPr>
        <w:spacing w:line="120" w:lineRule="exact"/>
        <w:rPr>
          <w:sz w:val="12"/>
          <w:szCs w:val="12"/>
        </w:rPr>
      </w:pPr>
    </w:p>
    <w:p w14:paraId="557BDB1E" w14:textId="77777777" w:rsidR="00D1346E" w:rsidRDefault="003E42A1">
      <w:pPr>
        <w:ind w:left="820" w:right="139" w:hanging="360"/>
        <w:rPr>
          <w:sz w:val="24"/>
          <w:szCs w:val="24"/>
        </w:rPr>
      </w:pPr>
      <w:r>
        <w:rPr>
          <w:sz w:val="24"/>
          <w:szCs w:val="24"/>
        </w:rPr>
        <w:t xml:space="preserve">4.  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n, M.,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M., </w:t>
      </w:r>
      <w:r>
        <w:rPr>
          <w:spacing w:val="-1"/>
          <w:sz w:val="24"/>
          <w:szCs w:val="24"/>
        </w:rPr>
        <w:t>Be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l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.,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</w:t>
      </w:r>
      <w:r>
        <w:rPr>
          <w:spacing w:val="-7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Y</w:t>
      </w:r>
      <w:r>
        <w:rPr>
          <w:sz w:val="24"/>
          <w:szCs w:val="24"/>
        </w:rPr>
        <w:t>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</w:t>
      </w:r>
      <w:r>
        <w:rPr>
          <w:spacing w:val="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>, 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on,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., </w:t>
      </w:r>
      <w:r>
        <w:rPr>
          <w:spacing w:val="-8"/>
          <w:sz w:val="24"/>
          <w:szCs w:val="24"/>
        </w:rPr>
        <w:t>W</w:t>
      </w:r>
      <w:r>
        <w:rPr>
          <w:sz w:val="24"/>
          <w:szCs w:val="24"/>
        </w:rPr>
        <w:t>iko</w:t>
      </w:r>
      <w:r>
        <w:rPr>
          <w:spacing w:val="-5"/>
          <w:sz w:val="24"/>
          <w:szCs w:val="24"/>
        </w:rPr>
        <w:t>f</w:t>
      </w:r>
      <w:r>
        <w:rPr>
          <w:sz w:val="24"/>
          <w:szCs w:val="24"/>
        </w:rPr>
        <w:t xml:space="preserve">f, 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 xml:space="preserve">.,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ine</w:t>
      </w:r>
      <w:r>
        <w:rPr>
          <w:spacing w:val="-11"/>
          <w:sz w:val="24"/>
          <w:szCs w:val="24"/>
        </w:rPr>
        <w:t>r</w:t>
      </w:r>
      <w:r>
        <w:rPr>
          <w:sz w:val="24"/>
          <w:szCs w:val="24"/>
        </w:rPr>
        <w:t>, M</w:t>
      </w:r>
      <w:r>
        <w:rPr>
          <w:spacing w:val="2"/>
          <w:sz w:val="24"/>
          <w:szCs w:val="24"/>
        </w:rPr>
        <w:t>.</w:t>
      </w:r>
      <w:r>
        <w:rPr>
          <w:sz w:val="24"/>
          <w:szCs w:val="24"/>
        </w:rPr>
        <w:t>, 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urn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. (20</w:t>
      </w:r>
      <w:r>
        <w:rPr>
          <w:spacing w:val="-1"/>
          <w:sz w:val="24"/>
          <w:szCs w:val="24"/>
        </w:rPr>
        <w:t>1</w:t>
      </w:r>
      <w:r>
        <w:rPr>
          <w:sz w:val="24"/>
          <w:szCs w:val="24"/>
        </w:rPr>
        <w:t>5).</w:t>
      </w:r>
      <w:r>
        <w:rPr>
          <w:spacing w:val="-5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 xml:space="preserve">ounts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 xml:space="preserve">irth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ic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I</w:t>
      </w:r>
      <w:r>
        <w:rPr>
          <w:sz w:val="24"/>
          <w:szCs w:val="24"/>
        </w:rPr>
        <w:t>mp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. 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 Soc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 (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ton, DC).</w:t>
      </w:r>
    </w:p>
    <w:p w14:paraId="0B91DFF3" w14:textId="77777777" w:rsidR="00D1346E" w:rsidRDefault="00D1346E">
      <w:pPr>
        <w:spacing w:line="120" w:lineRule="exact"/>
        <w:rPr>
          <w:sz w:val="12"/>
          <w:szCs w:val="12"/>
        </w:rPr>
      </w:pPr>
    </w:p>
    <w:p w14:paraId="76491CC7" w14:textId="77777777" w:rsidR="00D1346E" w:rsidRDefault="003E42A1">
      <w:pPr>
        <w:ind w:left="820" w:right="353" w:hanging="360"/>
        <w:rPr>
          <w:sz w:val="24"/>
          <w:szCs w:val="24"/>
        </w:rPr>
      </w:pPr>
      <w:r>
        <w:rPr>
          <w:sz w:val="24"/>
          <w:szCs w:val="24"/>
        </w:rPr>
        <w:t xml:space="preserve">5.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Kim, K.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5). Ev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luation of the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f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>f</w:t>
      </w:r>
      <w:r>
        <w:rPr>
          <w:sz w:val="24"/>
          <w:szCs w:val="24"/>
        </w:rPr>
        <w:t>fi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4"/>
          <w:sz w:val="24"/>
          <w:szCs w:val="24"/>
        </w:rPr>
        <w:t>c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:</w:t>
      </w:r>
      <w:r>
        <w:rPr>
          <w:spacing w:val="-2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with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ouths in child 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ste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. Ann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Me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 Coun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De</w:t>
      </w:r>
      <w:r>
        <w:rPr>
          <w:sz w:val="24"/>
          <w:szCs w:val="24"/>
        </w:rPr>
        <w:t>nv</w:t>
      </w:r>
      <w:r>
        <w:rPr>
          <w:spacing w:val="1"/>
          <w:sz w:val="24"/>
          <w:szCs w:val="24"/>
        </w:rPr>
        <w:t>e</w:t>
      </w:r>
      <w:r>
        <w:rPr>
          <w:spacing w:val="-8"/>
          <w:sz w:val="24"/>
          <w:szCs w:val="24"/>
        </w:rPr>
        <w:t>r</w:t>
      </w:r>
      <w:r>
        <w:rPr>
          <w:sz w:val="24"/>
          <w:szCs w:val="24"/>
        </w:rPr>
        <w:t>, CO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6DE204A3" w14:textId="77777777" w:rsidR="00D1346E" w:rsidRDefault="00D1346E">
      <w:pPr>
        <w:spacing w:line="120" w:lineRule="exact"/>
        <w:rPr>
          <w:sz w:val="12"/>
          <w:szCs w:val="12"/>
        </w:rPr>
      </w:pPr>
    </w:p>
    <w:p w14:paraId="12D8D548" w14:textId="77777777" w:rsidR="00D1346E" w:rsidRDefault="003E42A1">
      <w:pPr>
        <w:ind w:left="820" w:right="180" w:hanging="360"/>
        <w:rPr>
          <w:sz w:val="24"/>
          <w:szCs w:val="24"/>
        </w:rPr>
      </w:pPr>
      <w:r>
        <w:rPr>
          <w:sz w:val="24"/>
          <w:szCs w:val="24"/>
        </w:rPr>
        <w:t xml:space="preserve">6.  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 xml:space="preserve">., &amp;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(201</w:t>
      </w:r>
      <w:r>
        <w:rPr>
          <w:spacing w:val="1"/>
          <w:sz w:val="24"/>
          <w:szCs w:val="24"/>
        </w:rPr>
        <w:t>5</w:t>
      </w:r>
      <w:r>
        <w:rPr>
          <w:sz w:val="24"/>
          <w:szCs w:val="24"/>
        </w:rPr>
        <w:t>).</w:t>
      </w:r>
      <w:r>
        <w:rPr>
          <w:spacing w:val="-5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 xml:space="preserve">ounts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 xml:space="preserve">irth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ic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I</w:t>
      </w:r>
      <w:r>
        <w:rPr>
          <w:sz w:val="24"/>
          <w:szCs w:val="24"/>
        </w:rPr>
        <w:t>mp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. 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Me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 Coun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De</w:t>
      </w:r>
      <w:r>
        <w:rPr>
          <w:sz w:val="24"/>
          <w:szCs w:val="24"/>
        </w:rPr>
        <w:t>nv</w:t>
      </w:r>
      <w:r>
        <w:rPr>
          <w:spacing w:val="1"/>
          <w:sz w:val="24"/>
          <w:szCs w:val="24"/>
        </w:rPr>
        <w:t>e</w:t>
      </w:r>
      <w:r>
        <w:rPr>
          <w:spacing w:val="-8"/>
          <w:sz w:val="24"/>
          <w:szCs w:val="24"/>
        </w:rPr>
        <w:t>r</w:t>
      </w:r>
      <w:r>
        <w:rPr>
          <w:sz w:val="24"/>
          <w:szCs w:val="24"/>
        </w:rPr>
        <w:t>, CO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237AEC92" w14:textId="77777777" w:rsidR="00D1346E" w:rsidRDefault="00D1346E">
      <w:pPr>
        <w:spacing w:line="120" w:lineRule="exact"/>
        <w:rPr>
          <w:sz w:val="12"/>
          <w:szCs w:val="12"/>
        </w:rPr>
      </w:pPr>
    </w:p>
    <w:p w14:paraId="3DD26678" w14:textId="77777777" w:rsidR="00D1346E" w:rsidRDefault="003E42A1">
      <w:pPr>
        <w:ind w:left="820" w:right="522" w:hanging="360"/>
        <w:rPr>
          <w:sz w:val="24"/>
          <w:szCs w:val="24"/>
        </w:rPr>
      </w:pPr>
      <w:r>
        <w:rPr>
          <w:sz w:val="24"/>
          <w:szCs w:val="24"/>
        </w:rPr>
        <w:t xml:space="preserve">7.  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rk,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A.,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(20</w:t>
      </w:r>
      <w:r>
        <w:rPr>
          <w:spacing w:val="1"/>
          <w:sz w:val="24"/>
          <w:szCs w:val="24"/>
        </w:rPr>
        <w:t>1</w:t>
      </w:r>
      <w:r>
        <w:rPr>
          <w:sz w:val="24"/>
          <w:szCs w:val="24"/>
        </w:rPr>
        <w:t>5).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6"/>
          <w:sz w:val="24"/>
          <w:szCs w:val="24"/>
        </w:rPr>
        <w:t>f</w:t>
      </w:r>
      <w:r>
        <w:rPr>
          <w:sz w:val="24"/>
          <w:szCs w:val="24"/>
        </w:rPr>
        <w:t>fe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ts </w:t>
      </w:r>
      <w:r>
        <w:rPr>
          <w:sz w:val="24"/>
          <w:szCs w:val="24"/>
        </w:rPr>
        <w:t xml:space="preserve">of 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Se</w:t>
      </w:r>
      <w:r>
        <w:rPr>
          <w:sz w:val="24"/>
          <w:szCs w:val="24"/>
        </w:rPr>
        <w:t>rv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 xml:space="preserve">s on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P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Using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rop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nsi</w:t>
      </w:r>
      <w:r>
        <w:rPr>
          <w:spacing w:val="6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Sc</w:t>
      </w:r>
      <w:r>
        <w:rPr>
          <w:sz w:val="24"/>
          <w:szCs w:val="24"/>
        </w:rPr>
        <w:t>ore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tchi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2015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l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k Conf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oul, K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).</w:t>
      </w:r>
    </w:p>
    <w:p w14:paraId="4BB1E3BB" w14:textId="77777777" w:rsidR="00D1346E" w:rsidRDefault="00D1346E">
      <w:pPr>
        <w:spacing w:before="10" w:line="100" w:lineRule="exact"/>
        <w:rPr>
          <w:sz w:val="11"/>
          <w:szCs w:val="11"/>
        </w:rPr>
      </w:pPr>
    </w:p>
    <w:p w14:paraId="027A6A7C" w14:textId="77777777" w:rsidR="00D1346E" w:rsidRDefault="003E42A1">
      <w:pPr>
        <w:ind w:left="460"/>
        <w:rPr>
          <w:sz w:val="24"/>
          <w:szCs w:val="24"/>
        </w:rPr>
      </w:pPr>
      <w:r>
        <w:rPr>
          <w:sz w:val="24"/>
          <w:szCs w:val="24"/>
        </w:rPr>
        <w:t xml:space="preserve">8.  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M., Cla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M.,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nks,</w:t>
      </w:r>
      <w:r>
        <w:rPr>
          <w:spacing w:val="-4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T</w:t>
      </w:r>
      <w:r>
        <w:rPr>
          <w:sz w:val="24"/>
          <w:szCs w:val="24"/>
        </w:rPr>
        <w:t>., Hu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.,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</w:t>
      </w:r>
      <w:r>
        <w:rPr>
          <w:spacing w:val="-9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Y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(2</w:t>
      </w:r>
      <w:r>
        <w:rPr>
          <w:spacing w:val="1"/>
          <w:sz w:val="24"/>
          <w:szCs w:val="24"/>
        </w:rPr>
        <w:t>0</w:t>
      </w:r>
      <w:r>
        <w:rPr>
          <w:sz w:val="24"/>
          <w:szCs w:val="24"/>
        </w:rPr>
        <w:t>14).</w:t>
      </w:r>
    </w:p>
    <w:p w14:paraId="2D53B997" w14:textId="77777777" w:rsidR="00D1346E" w:rsidRDefault="003E42A1">
      <w:pPr>
        <w:ind w:left="820" w:right="93"/>
        <w:rPr>
          <w:sz w:val="24"/>
          <w:szCs w:val="24"/>
        </w:rPr>
      </w:pP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>ounts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irth: R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om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EED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Okl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homa Kids (</w:t>
      </w:r>
      <w:r>
        <w:rPr>
          <w:spacing w:val="-1"/>
          <w:sz w:val="24"/>
          <w:szCs w:val="24"/>
        </w:rPr>
        <w:t>“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EED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K</w:t>
      </w:r>
      <w:r>
        <w:rPr>
          <w:spacing w:val="1"/>
          <w:sz w:val="24"/>
          <w:szCs w:val="24"/>
        </w:rPr>
        <w:t>”</w:t>
      </w:r>
      <w:r>
        <w:rPr>
          <w:sz w:val="24"/>
          <w:szCs w:val="24"/>
        </w:rPr>
        <w:t xml:space="preserve">)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nt, and Po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I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>s</w:t>
      </w:r>
      <w:r>
        <w:rPr>
          <w:sz w:val="24"/>
          <w:szCs w:val="24"/>
        </w:rPr>
        <w:t>. Thir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Ann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 Conf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Asso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iati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n 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ic</w:t>
      </w:r>
      <w:r>
        <w:rPr>
          <w:sz w:val="24"/>
          <w:szCs w:val="24"/>
        </w:rPr>
        <w:t>y</w:t>
      </w:r>
      <w:r>
        <w:rPr>
          <w:spacing w:val="-1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l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sis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ment </w:t>
      </w:r>
      <w:r>
        <w:rPr>
          <w:spacing w:val="6"/>
          <w:sz w:val="24"/>
          <w:szCs w:val="24"/>
        </w:rPr>
        <w:t>(</w:t>
      </w:r>
      <w:r>
        <w:rPr>
          <w:sz w:val="24"/>
          <w:szCs w:val="24"/>
        </w:rPr>
        <w:t>Albuqu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rqu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, NM</w:t>
      </w:r>
      <w:r>
        <w:rPr>
          <w:spacing w:val="-1"/>
          <w:sz w:val="24"/>
          <w:szCs w:val="24"/>
        </w:rPr>
        <w:t>).</w:t>
      </w:r>
    </w:p>
    <w:p w14:paraId="0003A596" w14:textId="77777777" w:rsidR="00D1346E" w:rsidRDefault="00D1346E">
      <w:pPr>
        <w:spacing w:line="120" w:lineRule="exact"/>
        <w:rPr>
          <w:sz w:val="12"/>
          <w:szCs w:val="12"/>
        </w:rPr>
      </w:pPr>
    </w:p>
    <w:p w14:paraId="26F419CD" w14:textId="77777777" w:rsidR="00D1346E" w:rsidRDefault="003E42A1">
      <w:pPr>
        <w:ind w:left="820" w:right="263" w:hanging="360"/>
        <w:jc w:val="both"/>
        <w:rPr>
          <w:sz w:val="24"/>
          <w:szCs w:val="24"/>
        </w:rPr>
        <w:sectPr w:rsidR="00D1346E">
          <w:pgSz w:w="11920" w:h="16840"/>
          <w:pgMar w:top="1340" w:right="1320" w:bottom="280" w:left="1340" w:header="1159" w:footer="1079" w:gutter="0"/>
          <w:cols w:space="720"/>
        </w:sectPr>
      </w:pPr>
      <w:r>
        <w:rPr>
          <w:sz w:val="24"/>
          <w:szCs w:val="24"/>
        </w:rPr>
        <w:t xml:space="preserve">9.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>, H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 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</w:t>
      </w:r>
      <w:r>
        <w:rPr>
          <w:spacing w:val="-1"/>
          <w:sz w:val="24"/>
          <w:szCs w:val="24"/>
        </w:rPr>
        <w:t>1</w:t>
      </w:r>
      <w:r>
        <w:rPr>
          <w:sz w:val="24"/>
          <w:szCs w:val="24"/>
        </w:rPr>
        <w:t>4).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>ount</w:t>
      </w:r>
      <w:r>
        <w:rPr>
          <w:spacing w:val="4"/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ntal Edu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tation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 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r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on: Eviden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EED OK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opulation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Asso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iation of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2014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</w:p>
    <w:p w14:paraId="7D8E8AB0" w14:textId="77777777" w:rsidR="00D1346E" w:rsidRDefault="00D1346E">
      <w:pPr>
        <w:spacing w:before="5" w:line="200" w:lineRule="exact"/>
      </w:pPr>
    </w:p>
    <w:p w14:paraId="606B78F6" w14:textId="77777777" w:rsidR="00D1346E" w:rsidRDefault="003E42A1">
      <w:pPr>
        <w:spacing w:before="29"/>
        <w:ind w:left="480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</w:t>
      </w:r>
      <w:r>
        <w:rPr>
          <w:spacing w:val="-3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osto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, M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160C50B5" w14:textId="77777777" w:rsidR="00D1346E" w:rsidRDefault="00D1346E">
      <w:pPr>
        <w:spacing w:line="120" w:lineRule="exact"/>
        <w:rPr>
          <w:sz w:val="12"/>
          <w:szCs w:val="12"/>
        </w:rPr>
      </w:pPr>
    </w:p>
    <w:p w14:paraId="7180F356" w14:textId="77777777" w:rsidR="00D1346E" w:rsidRDefault="003E42A1">
      <w:pPr>
        <w:ind w:left="120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>, H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 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</w:t>
      </w:r>
      <w:r>
        <w:rPr>
          <w:spacing w:val="-1"/>
          <w:sz w:val="24"/>
          <w:szCs w:val="24"/>
        </w:rPr>
        <w:t>1</w:t>
      </w:r>
      <w:r>
        <w:rPr>
          <w:sz w:val="24"/>
          <w:szCs w:val="24"/>
        </w:rPr>
        <w:t>4).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Mot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s Edu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 xml:space="preserve">tations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</w:p>
    <w:p w14:paraId="7B04244C" w14:textId="77777777" w:rsidR="00D1346E" w:rsidRDefault="003E42A1">
      <w:pPr>
        <w:ind w:left="480"/>
        <w:rPr>
          <w:sz w:val="24"/>
          <w:szCs w:val="24"/>
        </w:rPr>
      </w:pPr>
      <w:r>
        <w:rPr>
          <w:sz w:val="24"/>
          <w:szCs w:val="24"/>
        </w:rPr>
        <w:t>529 Col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ount: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Using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tat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-</w:t>
      </w:r>
      <w:r>
        <w:rPr>
          <w:spacing w:val="-8"/>
          <w:sz w:val="24"/>
          <w:szCs w:val="24"/>
        </w:rPr>
        <w:t>W</w:t>
      </w:r>
      <w:r>
        <w:rPr>
          <w:sz w:val="24"/>
          <w:szCs w:val="24"/>
        </w:rPr>
        <w:t>ide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ta.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</w:p>
    <w:p w14:paraId="68F173C3" w14:textId="77777777" w:rsidR="00D1346E" w:rsidRDefault="003E42A1">
      <w:pPr>
        <w:ind w:left="480"/>
        <w:rPr>
          <w:sz w:val="24"/>
          <w:szCs w:val="24"/>
        </w:rPr>
      </w:pPr>
      <w:r>
        <w:rPr>
          <w:sz w:val="24"/>
          <w:szCs w:val="24"/>
        </w:rPr>
        <w:t>Conf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 Soci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 (San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Antonio, T</w:t>
      </w:r>
      <w:r>
        <w:rPr>
          <w:spacing w:val="3"/>
          <w:sz w:val="24"/>
          <w:szCs w:val="24"/>
        </w:rPr>
        <w:t>X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11F2FF4C" w14:textId="77777777" w:rsidR="00D1346E" w:rsidRDefault="00D1346E">
      <w:pPr>
        <w:spacing w:line="120" w:lineRule="exact"/>
        <w:rPr>
          <w:sz w:val="12"/>
          <w:szCs w:val="12"/>
        </w:rPr>
      </w:pPr>
    </w:p>
    <w:p w14:paraId="3238B8F6" w14:textId="77777777" w:rsidR="00D1346E" w:rsidRDefault="003E42A1">
      <w:pPr>
        <w:ind w:left="480" w:right="494" w:hanging="360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</w:t>
      </w:r>
      <w:r>
        <w:rPr>
          <w:spacing w:val="2"/>
          <w:sz w:val="24"/>
          <w:szCs w:val="24"/>
        </w:rPr>
        <w:t>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(20</w:t>
      </w:r>
      <w:r>
        <w:rPr>
          <w:spacing w:val="-1"/>
          <w:sz w:val="24"/>
          <w:szCs w:val="24"/>
        </w:rPr>
        <w:t>1</w:t>
      </w:r>
      <w:r>
        <w:rPr>
          <w:sz w:val="24"/>
          <w:szCs w:val="24"/>
        </w:rPr>
        <w:t>4).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>ounts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Moth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>'</w:t>
      </w:r>
      <w:r>
        <w:rPr>
          <w:sz w:val="24"/>
          <w:szCs w:val="24"/>
        </w:rPr>
        <w:t>s Ed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tations:</w:t>
      </w:r>
      <w:r>
        <w:rPr>
          <w:spacing w:val="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 xml:space="preserve">ts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rom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wide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. 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onf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 Soci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Antoni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, TX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451C919B" w14:textId="77777777" w:rsidR="00D1346E" w:rsidRDefault="00D1346E">
      <w:pPr>
        <w:spacing w:line="120" w:lineRule="exact"/>
        <w:rPr>
          <w:sz w:val="12"/>
          <w:szCs w:val="12"/>
        </w:rPr>
      </w:pPr>
    </w:p>
    <w:p w14:paraId="740AB1C9" w14:textId="77777777" w:rsidR="00D1346E" w:rsidRDefault="003E42A1">
      <w:pPr>
        <w:ind w:left="120"/>
        <w:rPr>
          <w:sz w:val="24"/>
          <w:szCs w:val="24"/>
        </w:rPr>
      </w:pPr>
      <w:r>
        <w:rPr>
          <w:sz w:val="24"/>
          <w:szCs w:val="24"/>
        </w:rPr>
        <w:t>12. No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W</w:t>
      </w:r>
      <w:r>
        <w:rPr>
          <w:sz w:val="24"/>
          <w:szCs w:val="24"/>
        </w:rPr>
        <w:t>iko</w:t>
      </w:r>
      <w:r>
        <w:rPr>
          <w:spacing w:val="-5"/>
          <w:sz w:val="24"/>
          <w:szCs w:val="24"/>
        </w:rPr>
        <w:t>f</w:t>
      </w:r>
      <w:r>
        <w:rPr>
          <w:sz w:val="24"/>
          <w:szCs w:val="24"/>
        </w:rPr>
        <w:t xml:space="preserve">f, 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 &amp;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Y</w:t>
      </w:r>
      <w:r>
        <w:rPr>
          <w:sz w:val="24"/>
          <w:szCs w:val="24"/>
        </w:rPr>
        <w:t>. (</w:t>
      </w:r>
      <w:r>
        <w:rPr>
          <w:spacing w:val="1"/>
          <w:sz w:val="24"/>
          <w:szCs w:val="24"/>
        </w:rPr>
        <w:t>2</w:t>
      </w:r>
      <w:r>
        <w:rPr>
          <w:sz w:val="24"/>
          <w:szCs w:val="24"/>
        </w:rPr>
        <w:t xml:space="preserve">014).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ood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uri</w:t>
      </w:r>
      <w:r>
        <w:rPr>
          <w:spacing w:val="2"/>
          <w:sz w:val="24"/>
          <w:szCs w:val="24"/>
        </w:rPr>
        <w:t>t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ial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ship and</w:t>
      </w:r>
    </w:p>
    <w:p w14:paraId="59535AFD" w14:textId="77777777" w:rsidR="00D1346E" w:rsidRDefault="003E42A1">
      <w:pPr>
        <w:ind w:left="480" w:right="365"/>
        <w:rPr>
          <w:sz w:val="24"/>
          <w:szCs w:val="24"/>
        </w:rPr>
      </w:pPr>
      <w:r>
        <w:rPr>
          <w:sz w:val="24"/>
          <w:szCs w:val="24"/>
        </w:rPr>
        <w:t>529 Col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ipation: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Evid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rom the SEED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OK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e</w:t>
      </w:r>
      <w:r>
        <w:rPr>
          <w:spacing w:val="4"/>
          <w:sz w:val="24"/>
          <w:szCs w:val="24"/>
        </w:rPr>
        <w:t>n</w:t>
      </w:r>
      <w:r>
        <w:rPr>
          <w:sz w:val="24"/>
          <w:szCs w:val="24"/>
        </w:rPr>
        <w:t>t. 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onf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 Soci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Antoni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, TX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6DD67632" w14:textId="77777777" w:rsidR="00D1346E" w:rsidRDefault="00D1346E">
      <w:pPr>
        <w:spacing w:line="120" w:lineRule="exact"/>
        <w:rPr>
          <w:sz w:val="12"/>
          <w:szCs w:val="12"/>
        </w:rPr>
      </w:pPr>
    </w:p>
    <w:p w14:paraId="578157A5" w14:textId="77777777" w:rsidR="00D1346E" w:rsidRDefault="003E42A1">
      <w:pPr>
        <w:ind w:left="480" w:right="191" w:hanging="360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>, H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Clan</w:t>
      </w:r>
      <w:r>
        <w:rPr>
          <w:spacing w:val="1"/>
          <w:sz w:val="24"/>
          <w:szCs w:val="24"/>
        </w:rPr>
        <w:t>c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 M.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2013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ts of 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lopment</w:t>
      </w:r>
      <w:r>
        <w:rPr>
          <w:spacing w:val="-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>ounts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On Moth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s Edu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 xml:space="preserve">tations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l</w:t>
      </w:r>
      <w:r>
        <w:rPr>
          <w:sz w:val="24"/>
          <w:szCs w:val="24"/>
        </w:rPr>
        <w:t>- Emotional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Thir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ree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Ann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 Con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iation 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ic</w:t>
      </w:r>
      <w:r>
        <w:rPr>
          <w:sz w:val="24"/>
          <w:szCs w:val="24"/>
        </w:rPr>
        <w:t>y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sis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3"/>
          <w:sz w:val="24"/>
          <w:szCs w:val="24"/>
        </w:rPr>
        <w:t>(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ton, D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).</w:t>
      </w:r>
    </w:p>
    <w:p w14:paraId="180C3BF8" w14:textId="77777777" w:rsidR="00D1346E" w:rsidRDefault="00D1346E">
      <w:pPr>
        <w:spacing w:line="120" w:lineRule="exact"/>
        <w:rPr>
          <w:sz w:val="12"/>
          <w:szCs w:val="12"/>
        </w:rPr>
      </w:pPr>
    </w:p>
    <w:p w14:paraId="28656992" w14:textId="77777777" w:rsidR="00D1346E" w:rsidRDefault="003E42A1">
      <w:pPr>
        <w:ind w:left="480" w:right="577" w:hanging="360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.,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3</w:t>
      </w:r>
      <w:r>
        <w:rPr>
          <w:sz w:val="24"/>
          <w:szCs w:val="24"/>
        </w:rPr>
        <w:t>).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 xml:space="preserve">romoting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inan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lanni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g- </w:t>
      </w:r>
      <w:r>
        <w:rPr>
          <w:spacing w:val="-17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rm Cap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w</w:t>
      </w:r>
      <w:r>
        <w:rPr>
          <w:spacing w:val="2"/>
          <w:sz w:val="24"/>
          <w:szCs w:val="24"/>
        </w:rPr>
        <w:t>-</w:t>
      </w:r>
      <w:r>
        <w:rPr>
          <w:spacing w:val="-3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ome Fami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ies: Eviden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rom the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oul Hope</w:t>
      </w:r>
      <w:r>
        <w:rPr>
          <w:spacing w:val="1"/>
          <w:sz w:val="24"/>
          <w:szCs w:val="24"/>
        </w:rPr>
        <w:t xml:space="preserve"> P</w:t>
      </w:r>
      <w:r>
        <w:rPr>
          <w:sz w:val="24"/>
          <w:szCs w:val="24"/>
        </w:rPr>
        <w:t xml:space="preserve">lus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</w:t>
      </w:r>
      <w:r>
        <w:rPr>
          <w:spacing w:val="-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 xml:space="preserve">ounts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ra</w:t>
      </w:r>
      <w:r>
        <w:rPr>
          <w:sz w:val="24"/>
          <w:szCs w:val="24"/>
        </w:rPr>
        <w:t>m.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onf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o,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558FBCA9" w14:textId="77777777" w:rsidR="00D1346E" w:rsidRDefault="00D1346E">
      <w:pPr>
        <w:spacing w:line="120" w:lineRule="exact"/>
        <w:rPr>
          <w:sz w:val="12"/>
          <w:szCs w:val="12"/>
        </w:rPr>
      </w:pPr>
    </w:p>
    <w:p w14:paraId="06458932" w14:textId="77777777" w:rsidR="00D1346E" w:rsidRDefault="003E42A1">
      <w:pPr>
        <w:ind w:left="480" w:right="237" w:hanging="360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2</w:t>
      </w:r>
      <w:r>
        <w:rPr>
          <w:sz w:val="24"/>
          <w:szCs w:val="24"/>
        </w:rPr>
        <w:t>). Socio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status and parti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 savin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s in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>ounts: 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om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EED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Okl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ma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ids.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Thir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ond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 Co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Asso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iation 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ic</w:t>
      </w:r>
      <w:r>
        <w:rPr>
          <w:sz w:val="24"/>
          <w:szCs w:val="24"/>
        </w:rPr>
        <w:t>y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An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sis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-1"/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M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).</w:t>
      </w:r>
    </w:p>
    <w:p w14:paraId="34AD08EC" w14:textId="77777777" w:rsidR="00D1346E" w:rsidRDefault="00D1346E">
      <w:pPr>
        <w:spacing w:line="120" w:lineRule="exact"/>
        <w:rPr>
          <w:sz w:val="12"/>
          <w:szCs w:val="12"/>
        </w:rPr>
      </w:pPr>
    </w:p>
    <w:p w14:paraId="6D3C23B1" w14:textId="77777777" w:rsidR="00D1346E" w:rsidRDefault="003E42A1">
      <w:pPr>
        <w:ind w:left="120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l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.,</w:t>
      </w:r>
      <w:r>
        <w:rPr>
          <w:spacing w:val="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pacing w:val="1"/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m,</w:t>
      </w:r>
      <w:r>
        <w:rPr>
          <w:spacing w:val="-9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Y</w:t>
      </w:r>
      <w:r>
        <w:rPr>
          <w:sz w:val="24"/>
          <w:szCs w:val="24"/>
        </w:rPr>
        <w:t>.,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pacing w:val="-10"/>
          <w:sz w:val="24"/>
          <w:szCs w:val="24"/>
        </w:rPr>
        <w:t>r</w:t>
      </w:r>
      <w:r>
        <w:rPr>
          <w:sz w:val="24"/>
          <w:szCs w:val="24"/>
        </w:rPr>
        <w:t>, R., Clan</w:t>
      </w:r>
      <w:r>
        <w:rPr>
          <w:spacing w:val="3"/>
          <w:sz w:val="24"/>
          <w:szCs w:val="24"/>
        </w:rPr>
        <w:t>c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M., 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</w:t>
      </w:r>
      <w:r>
        <w:rPr>
          <w:spacing w:val="1"/>
          <w:sz w:val="24"/>
          <w:szCs w:val="24"/>
        </w:rPr>
        <w:t>0</w:t>
      </w:r>
      <w:r>
        <w:rPr>
          <w:sz w:val="24"/>
          <w:szCs w:val="24"/>
        </w:rPr>
        <w:t>12).</w:t>
      </w:r>
    </w:p>
    <w:p w14:paraId="373234F6" w14:textId="77777777" w:rsidR="00D1346E" w:rsidRDefault="003E42A1">
      <w:pPr>
        <w:ind w:left="480" w:right="232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ioe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status 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ipant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s in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nts: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 xml:space="preserve">y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viden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om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EED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Okl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homa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ids.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Ann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 Soci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 (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ton, D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).</w:t>
      </w:r>
    </w:p>
    <w:p w14:paraId="1C269E5B" w14:textId="77777777" w:rsidR="00D1346E" w:rsidRDefault="00D1346E">
      <w:pPr>
        <w:spacing w:line="120" w:lineRule="exact"/>
        <w:rPr>
          <w:sz w:val="12"/>
          <w:szCs w:val="12"/>
        </w:rPr>
      </w:pPr>
    </w:p>
    <w:p w14:paraId="1095CC7F" w14:textId="77777777" w:rsidR="00D1346E" w:rsidRDefault="003E42A1">
      <w:pPr>
        <w:ind w:left="120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l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.,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pacing w:val="1"/>
          <w:sz w:val="24"/>
          <w:szCs w:val="24"/>
        </w:rPr>
        <w:t>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m,</w:t>
      </w:r>
      <w:r>
        <w:rPr>
          <w:spacing w:val="-9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Y</w:t>
      </w:r>
      <w:r>
        <w:rPr>
          <w:sz w:val="24"/>
          <w:szCs w:val="24"/>
        </w:rPr>
        <w:t>.,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pacing w:val="-10"/>
          <w:sz w:val="24"/>
          <w:szCs w:val="24"/>
        </w:rPr>
        <w:t>r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., Clan</w:t>
      </w:r>
      <w:r>
        <w:rPr>
          <w:spacing w:val="1"/>
          <w:sz w:val="24"/>
          <w:szCs w:val="24"/>
        </w:rPr>
        <w:t>c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M., 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</w:t>
      </w:r>
      <w:r>
        <w:rPr>
          <w:spacing w:val="1"/>
          <w:sz w:val="24"/>
          <w:szCs w:val="24"/>
        </w:rPr>
        <w:t>0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1).</w:t>
      </w:r>
    </w:p>
    <w:p w14:paraId="5DD2E9E5" w14:textId="77777777" w:rsidR="00D1346E" w:rsidRDefault="003E42A1">
      <w:pPr>
        <w:ind w:left="480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ioe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status 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>ounts:</w:t>
      </w:r>
    </w:p>
    <w:p w14:paraId="7F63D426" w14:textId="77777777" w:rsidR="00D1346E" w:rsidRDefault="003E42A1">
      <w:pPr>
        <w:ind w:left="480"/>
        <w:rPr>
          <w:sz w:val="24"/>
          <w:szCs w:val="24"/>
        </w:rPr>
      </w:pPr>
      <w:r>
        <w:rPr>
          <w:sz w:val="24"/>
          <w:szCs w:val="24"/>
        </w:rPr>
        <w:t>Evid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rom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stat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wi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Path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 to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rosp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</w:t>
      </w:r>
    </w:p>
    <w:p w14:paraId="33CEAD77" w14:textId="77777777" w:rsidR="00D1346E" w:rsidRDefault="003E42A1">
      <w:pPr>
        <w:ind w:left="480"/>
        <w:rPr>
          <w:sz w:val="24"/>
          <w:szCs w:val="24"/>
        </w:rPr>
      </w:pPr>
      <w:r>
        <w:rPr>
          <w:sz w:val="24"/>
          <w:szCs w:val="24"/>
        </w:rPr>
        <w:t>Conf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t-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ding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inan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Ed</w:t>
      </w:r>
      <w:r>
        <w:rPr>
          <w:spacing w:val="2"/>
          <w:sz w:val="24"/>
          <w:szCs w:val="24"/>
        </w:rPr>
        <w:t>u</w:t>
      </w:r>
      <w:r>
        <w:rPr>
          <w:spacing w:val="3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on.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 N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).</w:t>
      </w:r>
    </w:p>
    <w:p w14:paraId="1AE18B38" w14:textId="77777777" w:rsidR="00D1346E" w:rsidRDefault="00D1346E">
      <w:pPr>
        <w:spacing w:line="120" w:lineRule="exact"/>
        <w:rPr>
          <w:sz w:val="12"/>
          <w:szCs w:val="12"/>
        </w:rPr>
      </w:pPr>
    </w:p>
    <w:p w14:paraId="59A6A6C7" w14:textId="77777777" w:rsidR="00D1346E" w:rsidRDefault="003E42A1">
      <w:pPr>
        <w:ind w:left="480" w:right="143" w:hanging="360"/>
        <w:rPr>
          <w:sz w:val="24"/>
          <w:szCs w:val="24"/>
        </w:rPr>
      </w:pPr>
      <w:r>
        <w:rPr>
          <w:sz w:val="24"/>
          <w:szCs w:val="24"/>
        </w:rPr>
        <w:t xml:space="preserve">18.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ploring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potentials of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bui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ms for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ome 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in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cont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t.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</w:t>
      </w:r>
      <w:r>
        <w:rPr>
          <w:spacing w:val="-3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 Coun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 Edu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 xml:space="preserve">Atlanta, 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).</w:t>
      </w:r>
    </w:p>
    <w:p w14:paraId="69590C6A" w14:textId="77777777" w:rsidR="00D1346E" w:rsidRDefault="00D1346E">
      <w:pPr>
        <w:spacing w:line="120" w:lineRule="exact"/>
        <w:rPr>
          <w:sz w:val="12"/>
          <w:szCs w:val="12"/>
        </w:rPr>
      </w:pPr>
    </w:p>
    <w:p w14:paraId="183E1C78" w14:textId="77777777" w:rsidR="00D1346E" w:rsidRDefault="003E42A1">
      <w:pPr>
        <w:ind w:left="480" w:right="303" w:hanging="360"/>
        <w:rPr>
          <w:sz w:val="24"/>
          <w:szCs w:val="24"/>
        </w:rPr>
      </w:pPr>
      <w:r>
        <w:rPr>
          <w:sz w:val="24"/>
          <w:szCs w:val="24"/>
        </w:rPr>
        <w:t>19.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</w:t>
      </w:r>
      <w:r>
        <w:rPr>
          <w:spacing w:val="-9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Y</w:t>
      </w:r>
      <w:r>
        <w:rPr>
          <w:sz w:val="24"/>
          <w:szCs w:val="24"/>
        </w:rPr>
        <w:t>.,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pacing w:val="1"/>
          <w:sz w:val="24"/>
          <w:szCs w:val="24"/>
        </w:rPr>
        <w:t>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-10"/>
          <w:sz w:val="24"/>
          <w:szCs w:val="24"/>
        </w:rPr>
        <w:t>r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., Clan</w:t>
      </w:r>
      <w:r>
        <w:rPr>
          <w:spacing w:val="1"/>
          <w:sz w:val="24"/>
          <w:szCs w:val="24"/>
        </w:rPr>
        <w:t>c</w:t>
      </w:r>
      <w:r>
        <w:rPr>
          <w:spacing w:val="-22"/>
          <w:sz w:val="24"/>
          <w:szCs w:val="24"/>
        </w:rPr>
        <w:t>y</w:t>
      </w:r>
      <w:r>
        <w:rPr>
          <w:sz w:val="24"/>
          <w:szCs w:val="24"/>
        </w:rPr>
        <w:t>, M.,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er</w:t>
      </w:r>
      <w:r>
        <w:rPr>
          <w:sz w:val="24"/>
          <w:szCs w:val="24"/>
        </w:rPr>
        <w:t>rad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 (2011).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(CDAs)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>ount ho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s,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sset 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>um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 xml:space="preserve">lation for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4"/>
          <w:sz w:val="24"/>
          <w:szCs w:val="24"/>
        </w:rPr>
        <w:t>?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Evid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om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EED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Okl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homa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 xml:space="preserve">s (SEED 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oulder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um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Conf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on Consum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inan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ould</w:t>
      </w:r>
      <w:r>
        <w:rPr>
          <w:spacing w:val="2"/>
          <w:sz w:val="24"/>
          <w:szCs w:val="24"/>
        </w:rPr>
        <w:t>e</w:t>
      </w:r>
      <w:r>
        <w:rPr>
          <w:spacing w:val="-10"/>
          <w:sz w:val="24"/>
          <w:szCs w:val="24"/>
        </w:rPr>
        <w:t>r</w:t>
      </w:r>
      <w:r>
        <w:rPr>
          <w:sz w:val="24"/>
          <w:szCs w:val="24"/>
        </w:rPr>
        <w:t>, Color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>o</w:t>
      </w:r>
      <w:r>
        <w:rPr>
          <w:sz w:val="24"/>
          <w:szCs w:val="24"/>
        </w:rPr>
        <w:t>).</w:t>
      </w:r>
    </w:p>
    <w:p w14:paraId="21D6F8E5" w14:textId="77777777" w:rsidR="00D1346E" w:rsidRDefault="00D1346E">
      <w:pPr>
        <w:spacing w:before="10" w:line="100" w:lineRule="exact"/>
        <w:rPr>
          <w:sz w:val="11"/>
          <w:szCs w:val="11"/>
        </w:rPr>
      </w:pPr>
    </w:p>
    <w:p w14:paraId="4F171FBD" w14:textId="77777777" w:rsidR="00D1346E" w:rsidRDefault="003E42A1">
      <w:pPr>
        <w:ind w:left="480" w:right="142" w:hanging="360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nding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oles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 p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l ass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ts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d</w:t>
      </w:r>
      <w:r>
        <w:rPr>
          <w:spacing w:val="-15"/>
          <w:sz w:val="24"/>
          <w:szCs w:val="24"/>
        </w:rPr>
        <w:t>’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to</w:t>
      </w:r>
      <w:r>
        <w:rPr>
          <w:spacing w:val="4"/>
          <w:sz w:val="24"/>
          <w:szCs w:val="24"/>
        </w:rPr>
        <w:t>r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: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orp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z w:val="24"/>
          <w:szCs w:val="24"/>
        </w:rPr>
        <w:t>medi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thw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Conf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 of Soci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1"/>
          <w:sz w:val="24"/>
          <w:szCs w:val="24"/>
        </w:rPr>
        <w:t>(</w:t>
      </w:r>
      <w:r>
        <w:rPr>
          <w:spacing w:val="-17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mpa,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).</w:t>
      </w:r>
    </w:p>
    <w:p w14:paraId="4529787E" w14:textId="77777777" w:rsidR="00D1346E" w:rsidRDefault="00D1346E">
      <w:pPr>
        <w:spacing w:line="120" w:lineRule="exact"/>
        <w:rPr>
          <w:sz w:val="12"/>
          <w:szCs w:val="12"/>
        </w:rPr>
      </w:pPr>
    </w:p>
    <w:p w14:paraId="630043A7" w14:textId="77777777" w:rsidR="00D1346E" w:rsidRDefault="003E42A1">
      <w:pPr>
        <w:ind w:left="480" w:right="530" w:hanging="360"/>
        <w:rPr>
          <w:sz w:val="24"/>
          <w:szCs w:val="24"/>
        </w:rPr>
        <w:sectPr w:rsidR="00D1346E">
          <w:pgSz w:w="11920" w:h="16840"/>
          <w:pgMar w:top="1340" w:right="1320" w:bottom="280" w:left="1680" w:header="1159" w:footer="1079" w:gutter="0"/>
          <w:cols w:space="720"/>
        </w:sectPr>
      </w:pPr>
      <w:r>
        <w:rPr>
          <w:sz w:val="24"/>
          <w:szCs w:val="24"/>
        </w:rPr>
        <w:t>21.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</w:t>
      </w:r>
      <w:r>
        <w:rPr>
          <w:spacing w:val="-9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Y</w:t>
      </w:r>
      <w:r>
        <w:rPr>
          <w:sz w:val="24"/>
          <w:szCs w:val="24"/>
        </w:rPr>
        <w:t>.,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pacing w:val="1"/>
          <w:sz w:val="24"/>
          <w:szCs w:val="24"/>
        </w:rPr>
        <w:t>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-10"/>
          <w:sz w:val="24"/>
          <w:szCs w:val="24"/>
        </w:rPr>
        <w:t>r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., Clan</w:t>
      </w:r>
      <w:r>
        <w:rPr>
          <w:spacing w:val="1"/>
          <w:sz w:val="24"/>
          <w:szCs w:val="24"/>
        </w:rPr>
        <w:t>c</w:t>
      </w:r>
      <w:r>
        <w:rPr>
          <w:spacing w:val="-22"/>
          <w:sz w:val="24"/>
          <w:szCs w:val="24"/>
        </w:rPr>
        <w:t>y</w:t>
      </w:r>
      <w:r>
        <w:rPr>
          <w:sz w:val="24"/>
          <w:szCs w:val="24"/>
        </w:rPr>
        <w:t>, M.,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 (2010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mp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uto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acc</w:t>
      </w:r>
      <w:r>
        <w:rPr>
          <w:sz w:val="24"/>
          <w:szCs w:val="24"/>
        </w:rPr>
        <w:t>ount o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ning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>ounts (CD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s): Evide</w:t>
      </w:r>
      <w:r>
        <w:rPr>
          <w:spacing w:val="-1"/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om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EED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Okl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homa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 xml:space="preserve">s (SEED 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Thir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Sec</w:t>
      </w:r>
      <w:r>
        <w:rPr>
          <w:sz w:val="24"/>
          <w:szCs w:val="24"/>
        </w:rPr>
        <w:t>ond 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Asso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f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r Public Po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y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sis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</w:p>
    <w:p w14:paraId="1C303B42" w14:textId="77777777" w:rsidR="00D1346E" w:rsidRDefault="00D1346E">
      <w:pPr>
        <w:spacing w:before="5" w:line="200" w:lineRule="exact"/>
      </w:pPr>
    </w:p>
    <w:p w14:paraId="015E0170" w14:textId="77777777" w:rsidR="00D1346E" w:rsidRDefault="003E42A1">
      <w:pPr>
        <w:spacing w:before="29"/>
        <w:ind w:left="820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ment </w:t>
      </w:r>
      <w:r>
        <w:rPr>
          <w:spacing w:val="1"/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 xml:space="preserve">oston, 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0E69CA7B" w14:textId="77777777" w:rsidR="00D1346E" w:rsidRDefault="00D1346E">
      <w:pPr>
        <w:spacing w:line="120" w:lineRule="exact"/>
        <w:rPr>
          <w:sz w:val="12"/>
          <w:szCs w:val="12"/>
        </w:rPr>
      </w:pPr>
    </w:p>
    <w:p w14:paraId="0B898B48" w14:textId="77777777" w:rsidR="00D1346E" w:rsidRDefault="003E42A1">
      <w:pPr>
        <w:ind w:left="820" w:right="463" w:hanging="360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0</w:t>
      </w:r>
      <w:r>
        <w:rPr>
          <w:sz w:val="24"/>
          <w:szCs w:val="24"/>
        </w:rPr>
        <w:t>).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ions 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om an impa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 ass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z w:val="24"/>
          <w:szCs w:val="24"/>
        </w:rPr>
        <w:t>SEED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Okl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homa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ids (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EED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).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Ann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m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 Coun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 Edu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(Portland, 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).</w:t>
      </w:r>
    </w:p>
    <w:p w14:paraId="36B109C8" w14:textId="77777777" w:rsidR="00D1346E" w:rsidRDefault="00D1346E">
      <w:pPr>
        <w:spacing w:line="120" w:lineRule="exact"/>
        <w:rPr>
          <w:sz w:val="12"/>
          <w:szCs w:val="12"/>
        </w:rPr>
      </w:pPr>
    </w:p>
    <w:p w14:paraId="40D11DD4" w14:textId="77777777" w:rsidR="00D1346E" w:rsidRDefault="003E42A1">
      <w:pPr>
        <w:ind w:left="820" w:right="218" w:hanging="360"/>
        <w:rPr>
          <w:sz w:val="24"/>
          <w:szCs w:val="24"/>
        </w:rPr>
      </w:pPr>
      <w:r>
        <w:rPr>
          <w:sz w:val="24"/>
          <w:szCs w:val="24"/>
        </w:rPr>
        <w:t>23.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 &amp;</w:t>
      </w:r>
      <w:r>
        <w:rPr>
          <w:spacing w:val="-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(2</w:t>
      </w:r>
      <w:r>
        <w:rPr>
          <w:spacing w:val="1"/>
          <w:sz w:val="24"/>
          <w:szCs w:val="24"/>
        </w:rPr>
        <w:t>0</w:t>
      </w:r>
      <w:r>
        <w:rPr>
          <w:sz w:val="24"/>
          <w:szCs w:val="24"/>
        </w:rPr>
        <w:t xml:space="preserve">10). 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ood ins</w:t>
      </w:r>
      <w:r>
        <w:rPr>
          <w:spacing w:val="-1"/>
          <w:sz w:val="24"/>
          <w:szCs w:val="24"/>
        </w:rPr>
        <w:t>ec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ous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hold 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s: d</w:t>
      </w:r>
      <w:r>
        <w:rPr>
          <w:spacing w:val="1"/>
          <w:sz w:val="24"/>
          <w:szCs w:val="24"/>
        </w:rPr>
        <w:t>i</w:t>
      </w:r>
      <w:r>
        <w:rPr>
          <w:spacing w:val="-3"/>
          <w:sz w:val="24"/>
          <w:szCs w:val="24"/>
        </w:rPr>
        <w:t>f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e</w:t>
      </w:r>
      <w:r>
        <w:rPr>
          <w:spacing w:val="-6"/>
          <w:sz w:val="24"/>
          <w:szCs w:val="24"/>
        </w:rPr>
        <w:t>f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ts of h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hold 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sour</w:t>
      </w:r>
      <w:r>
        <w:rPr>
          <w:spacing w:val="-1"/>
          <w:sz w:val="24"/>
          <w:szCs w:val="24"/>
        </w:rPr>
        <w:t>ce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ram Me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 Coun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(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ortl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nd, OR</w:t>
      </w:r>
      <w:r>
        <w:rPr>
          <w:spacing w:val="-1"/>
          <w:sz w:val="24"/>
          <w:szCs w:val="24"/>
        </w:rPr>
        <w:t>).</w:t>
      </w:r>
    </w:p>
    <w:p w14:paraId="317219D8" w14:textId="77777777" w:rsidR="00D1346E" w:rsidRDefault="00D1346E">
      <w:pPr>
        <w:spacing w:line="120" w:lineRule="exact"/>
        <w:rPr>
          <w:sz w:val="12"/>
          <w:szCs w:val="12"/>
        </w:rPr>
      </w:pPr>
    </w:p>
    <w:p w14:paraId="0156466B" w14:textId="77777777" w:rsidR="00D1346E" w:rsidRDefault="003E42A1">
      <w:pPr>
        <w:ind w:left="820" w:right="316" w:hanging="360"/>
        <w:jc w:val="both"/>
        <w:rPr>
          <w:sz w:val="24"/>
          <w:szCs w:val="24"/>
        </w:rPr>
      </w:pPr>
      <w:r>
        <w:rPr>
          <w:sz w:val="24"/>
          <w:szCs w:val="24"/>
        </w:rPr>
        <w:t>24.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</w:t>
      </w:r>
      <w:r>
        <w:rPr>
          <w:spacing w:val="-9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Y</w:t>
      </w:r>
      <w:r>
        <w:rPr>
          <w:sz w:val="24"/>
          <w:szCs w:val="24"/>
        </w:rPr>
        <w:t>.,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pacing w:val="1"/>
          <w:sz w:val="24"/>
          <w:szCs w:val="24"/>
        </w:rPr>
        <w:t>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-10"/>
          <w:sz w:val="24"/>
          <w:szCs w:val="24"/>
        </w:rPr>
        <w:t>r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., 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Clan</w:t>
      </w:r>
      <w:r>
        <w:rPr>
          <w:spacing w:val="1"/>
          <w:sz w:val="24"/>
          <w:szCs w:val="24"/>
        </w:rPr>
        <w:t>c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 M.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(2010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>
        <w:rPr>
          <w:i/>
          <w:sz w:val="24"/>
          <w:szCs w:val="24"/>
        </w:rPr>
        <w:t>Finan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Capabi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y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2"/>
          <w:sz w:val="24"/>
          <w:szCs w:val="24"/>
        </w:rPr>
        <w:t>n</w:t>
      </w:r>
      <w:r>
        <w:rPr>
          <w:i/>
          <w:sz w:val="24"/>
          <w:szCs w:val="24"/>
        </w:rPr>
        <w:t>d Sa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ing Out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 in SEED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OK </w:t>
      </w:r>
      <w:r>
        <w:rPr>
          <w:i/>
          <w:spacing w:val="2"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nt 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n the </w:t>
      </w:r>
      <w:r>
        <w:rPr>
          <w:i/>
          <w:spacing w:val="-1"/>
          <w:sz w:val="24"/>
          <w:szCs w:val="24"/>
        </w:rPr>
        <w:t>U</w:t>
      </w:r>
      <w:r>
        <w:rPr>
          <w:i/>
          <w:sz w:val="24"/>
          <w:szCs w:val="24"/>
        </w:rPr>
        <w:t>ni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d </w:t>
      </w:r>
      <w:r>
        <w:rPr>
          <w:i/>
          <w:spacing w:val="2"/>
          <w:sz w:val="24"/>
          <w:szCs w:val="24"/>
        </w:rPr>
        <w:t>S</w:t>
      </w:r>
      <w:r>
        <w:rPr>
          <w:i/>
          <w:sz w:val="24"/>
          <w:szCs w:val="24"/>
        </w:rPr>
        <w:t>ta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3"/>
          <w:sz w:val="24"/>
          <w:szCs w:val="24"/>
        </w:rPr>
        <w:t>s</w:t>
      </w:r>
      <w:r>
        <w:rPr>
          <w:sz w:val="24"/>
          <w:szCs w:val="24"/>
        </w:rPr>
        <w:t xml:space="preserve">.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oi</w:t>
      </w:r>
      <w:r>
        <w:rPr>
          <w:spacing w:val="-2"/>
          <w:sz w:val="24"/>
          <w:szCs w:val="24"/>
        </w:rPr>
        <w:t>n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orld Conf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Ko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 China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65D82D44" w14:textId="77777777" w:rsidR="00D1346E" w:rsidRDefault="00D1346E">
      <w:pPr>
        <w:spacing w:line="120" w:lineRule="exact"/>
        <w:rPr>
          <w:sz w:val="12"/>
          <w:szCs w:val="12"/>
        </w:rPr>
      </w:pPr>
    </w:p>
    <w:p w14:paraId="314D84F6" w14:textId="77777777" w:rsidR="00D1346E" w:rsidRDefault="003E42A1">
      <w:pPr>
        <w:ind w:left="820" w:right="169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25.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0</w:t>
      </w:r>
      <w:r>
        <w:rPr>
          <w:sz w:val="24"/>
          <w:szCs w:val="24"/>
        </w:rPr>
        <w:t xml:space="preserve">). 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pir</w:t>
      </w:r>
      <w:r>
        <w:rPr>
          <w:i/>
          <w:spacing w:val="1"/>
          <w:sz w:val="24"/>
          <w:szCs w:val="24"/>
        </w:rPr>
        <w:t>ic</w:t>
      </w:r>
      <w:r>
        <w:rPr>
          <w:i/>
          <w:sz w:val="24"/>
          <w:szCs w:val="24"/>
        </w:rPr>
        <w:t>al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Anal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 for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1"/>
          <w:sz w:val="24"/>
          <w:szCs w:val="24"/>
        </w:rPr>
        <w:t>v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lopm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 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aterial Ha</w:t>
      </w:r>
      <w:r>
        <w:rPr>
          <w:i/>
          <w:spacing w:val="-10"/>
          <w:sz w:val="24"/>
          <w:szCs w:val="24"/>
        </w:rPr>
        <w:t>r</w:t>
      </w:r>
      <w:r>
        <w:rPr>
          <w:i/>
          <w:sz w:val="24"/>
          <w:szCs w:val="24"/>
        </w:rPr>
        <w:t xml:space="preserve">dship 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asu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 in Po</w:t>
      </w:r>
      <w:r>
        <w:rPr>
          <w:i/>
          <w:spacing w:val="-1"/>
          <w:sz w:val="24"/>
          <w:szCs w:val="24"/>
        </w:rPr>
        <w:t>ve</w:t>
      </w:r>
      <w:r>
        <w:rPr>
          <w:i/>
          <w:sz w:val="24"/>
          <w:szCs w:val="24"/>
        </w:rPr>
        <w:t>rty Studi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1"/>
          <w:sz w:val="24"/>
          <w:szCs w:val="24"/>
        </w:rPr>
        <w:t>s</w:t>
      </w:r>
      <w:r>
        <w:rPr>
          <w:sz w:val="24"/>
          <w:szCs w:val="24"/>
        </w:rPr>
        <w:t>. Ann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 of Soc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(San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isco, CA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05F2AEF5" w14:textId="77777777" w:rsidR="00D1346E" w:rsidRDefault="00D1346E">
      <w:pPr>
        <w:spacing w:before="10" w:line="100" w:lineRule="exact"/>
        <w:rPr>
          <w:sz w:val="11"/>
          <w:szCs w:val="11"/>
        </w:rPr>
      </w:pPr>
    </w:p>
    <w:p w14:paraId="4A2E9B76" w14:textId="77777777" w:rsidR="00D1346E" w:rsidRDefault="003E42A1">
      <w:pPr>
        <w:ind w:left="460"/>
        <w:rPr>
          <w:sz w:val="24"/>
          <w:szCs w:val="24"/>
        </w:rPr>
      </w:pPr>
      <w:r>
        <w:rPr>
          <w:sz w:val="24"/>
          <w:szCs w:val="24"/>
        </w:rPr>
        <w:t xml:space="preserve">26.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9</w:t>
      </w:r>
      <w:r>
        <w:rPr>
          <w:sz w:val="24"/>
          <w:szCs w:val="24"/>
        </w:rPr>
        <w:t xml:space="preserve">).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th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k</w:t>
      </w:r>
      <w:r>
        <w:rPr>
          <w:i/>
          <w:spacing w:val="3"/>
          <w:sz w:val="24"/>
          <w:szCs w:val="24"/>
        </w:rPr>
        <w:t>i</w:t>
      </w:r>
      <w:r>
        <w:rPr>
          <w:i/>
          <w:sz w:val="24"/>
          <w:szCs w:val="24"/>
        </w:rPr>
        <w:t xml:space="preserve">ng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aterial Ha</w:t>
      </w:r>
      <w:r>
        <w:rPr>
          <w:i/>
          <w:spacing w:val="-10"/>
          <w:sz w:val="24"/>
          <w:szCs w:val="24"/>
        </w:rPr>
        <w:t>r</w:t>
      </w:r>
      <w:r>
        <w:rPr>
          <w:i/>
          <w:sz w:val="24"/>
          <w:szCs w:val="24"/>
        </w:rPr>
        <w:t xml:space="preserve">dship 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asu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s: </w:t>
      </w:r>
      <w:r>
        <w:rPr>
          <w:i/>
          <w:spacing w:val="1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ev</w:t>
      </w:r>
      <w:r>
        <w:rPr>
          <w:i/>
          <w:sz w:val="24"/>
          <w:szCs w:val="24"/>
        </w:rPr>
        <w:t xml:space="preserve">iew and </w:t>
      </w:r>
      <w:r>
        <w:rPr>
          <w:i/>
          <w:spacing w:val="1"/>
          <w:sz w:val="24"/>
          <w:szCs w:val="24"/>
        </w:rPr>
        <w:t>C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ique</w:t>
      </w:r>
      <w:r>
        <w:rPr>
          <w:i/>
          <w:spacing w:val="2"/>
          <w:sz w:val="24"/>
          <w:szCs w:val="24"/>
        </w:rPr>
        <w:t>s</w:t>
      </w:r>
      <w:r>
        <w:rPr>
          <w:sz w:val="24"/>
          <w:szCs w:val="24"/>
        </w:rPr>
        <w:t>.</w:t>
      </w:r>
    </w:p>
    <w:p w14:paraId="790EC904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(San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Antonio,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X</w:t>
      </w:r>
      <w:r>
        <w:rPr>
          <w:sz w:val="24"/>
          <w:szCs w:val="24"/>
        </w:rPr>
        <w:t>).</w:t>
      </w:r>
    </w:p>
    <w:p w14:paraId="4742A5C6" w14:textId="77777777" w:rsidR="00D1346E" w:rsidRDefault="00D1346E">
      <w:pPr>
        <w:spacing w:before="1" w:line="120" w:lineRule="exact"/>
        <w:rPr>
          <w:sz w:val="12"/>
          <w:szCs w:val="12"/>
        </w:rPr>
      </w:pPr>
    </w:p>
    <w:p w14:paraId="62DE7891" w14:textId="77777777" w:rsidR="00D1346E" w:rsidRDefault="003E42A1">
      <w:pPr>
        <w:ind w:left="820" w:right="374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27.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-3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V</w:t>
      </w:r>
      <w:r>
        <w:rPr>
          <w:sz w:val="24"/>
          <w:szCs w:val="24"/>
        </w:rPr>
        <w:t xml:space="preserve">.,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</w:t>
      </w:r>
      <w:r>
        <w:rPr>
          <w:spacing w:val="-9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Y</w:t>
      </w:r>
      <w:r>
        <w:rPr>
          <w:sz w:val="24"/>
          <w:szCs w:val="24"/>
        </w:rPr>
        <w:t>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9</w:t>
      </w:r>
      <w:r>
        <w:rPr>
          <w:sz w:val="24"/>
          <w:szCs w:val="24"/>
        </w:rPr>
        <w:t>).</w:t>
      </w:r>
      <w:r>
        <w:rPr>
          <w:spacing w:val="-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P</w:t>
      </w:r>
      <w:r>
        <w:rPr>
          <w:i/>
          <w:spacing w:val="-9"/>
          <w:sz w:val="24"/>
          <w:szCs w:val="24"/>
        </w:rPr>
        <w:t>r</w:t>
      </w:r>
      <w:r>
        <w:rPr>
          <w:i/>
          <w:sz w:val="24"/>
          <w:szCs w:val="24"/>
        </w:rPr>
        <w:t>omoting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Ass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cc</w:t>
      </w:r>
      <w:r>
        <w:rPr>
          <w:i/>
          <w:sz w:val="24"/>
          <w:szCs w:val="24"/>
        </w:rPr>
        <w:t>umulat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 for Chi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n: In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ve</w:t>
      </w:r>
      <w:r>
        <w:rPr>
          <w:i/>
          <w:sz w:val="24"/>
          <w:szCs w:val="24"/>
        </w:rPr>
        <w:t>s and S</w:t>
      </w:r>
      <w:r>
        <w:rPr>
          <w:i/>
          <w:spacing w:val="2"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ings</w:t>
      </w:r>
      <w:r>
        <w:rPr>
          <w:i/>
          <w:spacing w:val="2"/>
          <w:sz w:val="24"/>
          <w:szCs w:val="24"/>
        </w:rPr>
        <w:t xml:space="preserve"> O</w:t>
      </w:r>
      <w:r>
        <w:rPr>
          <w:i/>
          <w:sz w:val="24"/>
          <w:szCs w:val="24"/>
        </w:rPr>
        <w:t>utco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 xml:space="preserve">s in </w:t>
      </w:r>
      <w:r>
        <w:rPr>
          <w:i/>
          <w:spacing w:val="1"/>
          <w:sz w:val="24"/>
          <w:szCs w:val="24"/>
        </w:rPr>
        <w:t>C</w:t>
      </w:r>
      <w:r>
        <w:rPr>
          <w:i/>
          <w:sz w:val="24"/>
          <w:szCs w:val="24"/>
        </w:rPr>
        <w:t>om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uni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y</w:t>
      </w:r>
      <w:r>
        <w:rPr>
          <w:i/>
          <w:spacing w:val="-1"/>
          <w:sz w:val="24"/>
          <w:szCs w:val="24"/>
        </w:rPr>
        <w:t>-</w:t>
      </w:r>
      <w:r>
        <w:rPr>
          <w:i/>
          <w:spacing w:val="2"/>
          <w:sz w:val="24"/>
          <w:szCs w:val="24"/>
        </w:rPr>
        <w:t>B</w:t>
      </w:r>
      <w:r>
        <w:rPr>
          <w:i/>
          <w:sz w:val="24"/>
          <w:szCs w:val="24"/>
        </w:rPr>
        <w:t>as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 P</w:t>
      </w:r>
      <w:r>
        <w:rPr>
          <w:i/>
          <w:spacing w:val="-10"/>
          <w:sz w:val="24"/>
          <w:szCs w:val="24"/>
        </w:rPr>
        <w:t>r</w:t>
      </w:r>
      <w:r>
        <w:rPr>
          <w:i/>
          <w:sz w:val="24"/>
          <w:szCs w:val="24"/>
        </w:rPr>
        <w:t>ograms</w:t>
      </w:r>
      <w:r>
        <w:rPr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Ann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</w:t>
      </w:r>
      <w:r>
        <w:rPr>
          <w:spacing w:val="-3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M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 Coun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(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Antonio,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X</w:t>
      </w:r>
      <w:r>
        <w:rPr>
          <w:sz w:val="24"/>
          <w:szCs w:val="24"/>
        </w:rPr>
        <w:t>).</w:t>
      </w:r>
    </w:p>
    <w:p w14:paraId="0BC43223" w14:textId="77777777" w:rsidR="00D1346E" w:rsidRDefault="00D1346E">
      <w:pPr>
        <w:spacing w:line="120" w:lineRule="exact"/>
        <w:rPr>
          <w:sz w:val="12"/>
          <w:szCs w:val="12"/>
        </w:rPr>
      </w:pPr>
    </w:p>
    <w:p w14:paraId="00C42BEE" w14:textId="77777777" w:rsidR="00D1346E" w:rsidRDefault="003E42A1">
      <w:pPr>
        <w:ind w:left="820" w:right="83" w:hanging="360"/>
        <w:rPr>
          <w:sz w:val="24"/>
          <w:szCs w:val="24"/>
        </w:rPr>
      </w:pPr>
      <w:r>
        <w:rPr>
          <w:sz w:val="24"/>
          <w:szCs w:val="24"/>
        </w:rPr>
        <w:t>28.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., Guo,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.,</w:t>
      </w:r>
      <w:r>
        <w:rPr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>, 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 (2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09).</w:t>
      </w:r>
      <w:r>
        <w:rPr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Pa</w:t>
      </w:r>
      <w:r>
        <w:rPr>
          <w:i/>
          <w:spacing w:val="-10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In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o</w:t>
      </w:r>
      <w:r>
        <w:rPr>
          <w:i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,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2"/>
          <w:sz w:val="24"/>
          <w:szCs w:val="24"/>
        </w:rPr>
        <w:t>s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ts, and Bor</w:t>
      </w:r>
      <w:r>
        <w:rPr>
          <w:i/>
          <w:spacing w:val="-9"/>
          <w:sz w:val="24"/>
          <w:szCs w:val="24"/>
        </w:rPr>
        <w:t>r</w:t>
      </w:r>
      <w:r>
        <w:rPr>
          <w:i/>
          <w:sz w:val="24"/>
          <w:szCs w:val="24"/>
        </w:rPr>
        <w:t>owing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Constrain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s </w:t>
      </w:r>
      <w:r>
        <w:rPr>
          <w:i/>
          <w:spacing w:val="-2"/>
          <w:sz w:val="24"/>
          <w:szCs w:val="24"/>
        </w:rPr>
        <w:t>a</w:t>
      </w:r>
      <w:r>
        <w:rPr>
          <w:i/>
          <w:sz w:val="24"/>
          <w:szCs w:val="24"/>
        </w:rPr>
        <w:t>nd Chi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1"/>
          <w:sz w:val="24"/>
          <w:szCs w:val="24"/>
        </w:rPr>
        <w:t>'</w:t>
      </w:r>
      <w:r>
        <w:rPr>
          <w:i/>
          <w:sz w:val="24"/>
          <w:szCs w:val="24"/>
        </w:rPr>
        <w:t>s Pos</w:t>
      </w:r>
      <w:r>
        <w:rPr>
          <w:i/>
          <w:spacing w:val="3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ondary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Edu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 of Soci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 (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w 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ns,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00D5FA52" w14:textId="77777777" w:rsidR="00D1346E" w:rsidRDefault="00D1346E">
      <w:pPr>
        <w:spacing w:line="120" w:lineRule="exact"/>
        <w:rPr>
          <w:sz w:val="12"/>
          <w:szCs w:val="12"/>
        </w:rPr>
      </w:pPr>
    </w:p>
    <w:p w14:paraId="2BF0B963" w14:textId="77777777" w:rsidR="00D1346E" w:rsidRDefault="003E42A1">
      <w:pPr>
        <w:ind w:left="820" w:right="222" w:hanging="360"/>
        <w:rPr>
          <w:sz w:val="24"/>
          <w:szCs w:val="24"/>
        </w:rPr>
      </w:pPr>
      <w:r>
        <w:rPr>
          <w:sz w:val="24"/>
          <w:szCs w:val="24"/>
        </w:rPr>
        <w:t>29.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 Oshim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K. M., &amp;</w:t>
      </w:r>
      <w:r>
        <w:rPr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(200</w:t>
      </w:r>
      <w:r>
        <w:rPr>
          <w:spacing w:val="1"/>
          <w:sz w:val="24"/>
          <w:szCs w:val="24"/>
        </w:rPr>
        <w:t>9</w:t>
      </w:r>
      <w:r>
        <w:rPr>
          <w:sz w:val="24"/>
          <w:szCs w:val="24"/>
        </w:rPr>
        <w:t xml:space="preserve">) </w:t>
      </w:r>
      <w:r>
        <w:rPr>
          <w:i/>
          <w:sz w:val="24"/>
          <w:szCs w:val="24"/>
        </w:rPr>
        <w:t>Do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Hous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hold Food Ins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u</w:t>
      </w:r>
      <w:r>
        <w:rPr>
          <w:i/>
          <w:spacing w:val="2"/>
          <w:sz w:val="24"/>
          <w:szCs w:val="24"/>
        </w:rPr>
        <w:t>r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y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Affe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 Pa</w:t>
      </w:r>
      <w:r>
        <w:rPr>
          <w:i/>
          <w:spacing w:val="-10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ng and Chi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ha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ior P</w:t>
      </w:r>
      <w:r>
        <w:rPr>
          <w:i/>
          <w:spacing w:val="-9"/>
          <w:sz w:val="24"/>
          <w:szCs w:val="24"/>
        </w:rPr>
        <w:t>r</w:t>
      </w:r>
      <w:r>
        <w:rPr>
          <w:i/>
          <w:sz w:val="24"/>
          <w:szCs w:val="24"/>
        </w:rPr>
        <w:t>oble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 xml:space="preserve">s in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o</w:t>
      </w:r>
      <w:r>
        <w:rPr>
          <w:i/>
          <w:spacing w:val="1"/>
          <w:sz w:val="24"/>
          <w:szCs w:val="24"/>
        </w:rPr>
        <w:t>w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In</w:t>
      </w:r>
      <w:r>
        <w:rPr>
          <w:i/>
          <w:spacing w:val="-2"/>
          <w:sz w:val="24"/>
          <w:szCs w:val="24"/>
        </w:rPr>
        <w:t>c</w:t>
      </w:r>
      <w:r>
        <w:rPr>
          <w:i/>
          <w:sz w:val="24"/>
          <w:szCs w:val="24"/>
        </w:rPr>
        <w:t>ome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Hou</w:t>
      </w:r>
      <w:r>
        <w:rPr>
          <w:i/>
          <w:spacing w:val="2"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hold?: Furth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 E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iden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f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2"/>
          <w:sz w:val="24"/>
          <w:szCs w:val="24"/>
        </w:rPr>
        <w:t>o</w:t>
      </w:r>
      <w:r>
        <w:rPr>
          <w:i/>
          <w:sz w:val="24"/>
          <w:szCs w:val="24"/>
        </w:rPr>
        <w:t>m the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Pan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Study of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In</w:t>
      </w:r>
      <w:r>
        <w:rPr>
          <w:i/>
          <w:spacing w:val="-2"/>
          <w:sz w:val="24"/>
          <w:szCs w:val="24"/>
        </w:rPr>
        <w:t>c</w:t>
      </w:r>
      <w:r>
        <w:rPr>
          <w:i/>
          <w:sz w:val="24"/>
          <w:szCs w:val="24"/>
        </w:rPr>
        <w:t>ome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nam</w:t>
      </w:r>
      <w:r>
        <w:rPr>
          <w:i/>
          <w:spacing w:val="2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s.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Conf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 of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 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w 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ns,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).</w:t>
      </w:r>
    </w:p>
    <w:p w14:paraId="4D04E6A3" w14:textId="77777777" w:rsidR="00D1346E" w:rsidRDefault="00D1346E">
      <w:pPr>
        <w:spacing w:before="3" w:line="120" w:lineRule="exact"/>
        <w:rPr>
          <w:sz w:val="12"/>
          <w:szCs w:val="12"/>
        </w:rPr>
      </w:pPr>
    </w:p>
    <w:p w14:paraId="5010DA56" w14:textId="77777777" w:rsidR="00D1346E" w:rsidRDefault="003E42A1">
      <w:pPr>
        <w:spacing w:line="260" w:lineRule="exact"/>
        <w:ind w:left="820" w:right="402" w:hanging="360"/>
        <w:rPr>
          <w:sz w:val="24"/>
          <w:szCs w:val="24"/>
        </w:rPr>
      </w:pPr>
      <w:r>
        <w:rPr>
          <w:sz w:val="24"/>
          <w:szCs w:val="24"/>
        </w:rPr>
        <w:t xml:space="preserve">30.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9</w:t>
      </w:r>
      <w:r>
        <w:rPr>
          <w:sz w:val="24"/>
          <w:szCs w:val="24"/>
        </w:rPr>
        <w:t xml:space="preserve">). </w:t>
      </w:r>
      <w:r>
        <w:rPr>
          <w:i/>
          <w:sz w:val="24"/>
          <w:szCs w:val="24"/>
        </w:rPr>
        <w:t>Structu</w:t>
      </w:r>
      <w:r>
        <w:rPr>
          <w:i/>
          <w:spacing w:val="3"/>
          <w:sz w:val="24"/>
          <w:szCs w:val="24"/>
        </w:rPr>
        <w:t>r</w:t>
      </w:r>
      <w:r>
        <w:rPr>
          <w:i/>
          <w:sz w:val="24"/>
          <w:szCs w:val="24"/>
        </w:rPr>
        <w:t>al Equation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Anal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 for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32"/>
          <w:sz w:val="24"/>
          <w:szCs w:val="24"/>
        </w:rPr>
        <w:t>’</w:t>
      </w:r>
      <w:r>
        <w:rPr>
          <w:i/>
          <w:sz w:val="24"/>
          <w:szCs w:val="24"/>
        </w:rPr>
        <w:t>s out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 by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p</w:t>
      </w:r>
      <w:r>
        <w:rPr>
          <w:i/>
          <w:sz w:val="24"/>
          <w:szCs w:val="24"/>
        </w:rPr>
        <w:t>a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2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-31"/>
          <w:sz w:val="24"/>
          <w:szCs w:val="24"/>
        </w:rPr>
        <w:t>’</w:t>
      </w:r>
      <w:r>
        <w:rPr>
          <w:i/>
          <w:sz w:val="24"/>
          <w:szCs w:val="24"/>
        </w:rPr>
        <w:t xml:space="preserve">s 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onomic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sou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1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s: </w:t>
      </w:r>
      <w:r>
        <w:rPr>
          <w:i/>
          <w:spacing w:val="-1"/>
          <w:sz w:val="24"/>
          <w:szCs w:val="24"/>
        </w:rPr>
        <w:t>m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terial ha</w:t>
      </w:r>
      <w:r>
        <w:rPr>
          <w:i/>
          <w:spacing w:val="-9"/>
          <w:sz w:val="24"/>
          <w:szCs w:val="24"/>
        </w:rPr>
        <w:t>r</w:t>
      </w:r>
      <w:r>
        <w:rPr>
          <w:i/>
          <w:sz w:val="24"/>
          <w:szCs w:val="24"/>
        </w:rPr>
        <w:t xml:space="preserve">dship </w:t>
      </w:r>
      <w:r>
        <w:rPr>
          <w:i/>
          <w:spacing w:val="-1"/>
          <w:sz w:val="24"/>
          <w:szCs w:val="24"/>
        </w:rPr>
        <w:t>ex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rien</w:t>
      </w:r>
      <w:r>
        <w:rPr>
          <w:i/>
          <w:spacing w:val="1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s</w:t>
      </w:r>
      <w:r>
        <w:rPr>
          <w:sz w:val="24"/>
          <w:szCs w:val="24"/>
        </w:rPr>
        <w:t>. 15</w:t>
      </w:r>
      <w:r>
        <w:rPr>
          <w:spacing w:val="1"/>
          <w:position w:val="9"/>
          <w:sz w:val="16"/>
          <w:szCs w:val="16"/>
        </w:rPr>
        <w:t>t</w:t>
      </w:r>
      <w:r>
        <w:rPr>
          <w:position w:val="9"/>
          <w:sz w:val="16"/>
          <w:szCs w:val="16"/>
        </w:rPr>
        <w:t>h</w:t>
      </w:r>
      <w:r>
        <w:rPr>
          <w:spacing w:val="7"/>
          <w:position w:val="9"/>
          <w:sz w:val="16"/>
          <w:szCs w:val="16"/>
        </w:rPr>
        <w:t xml:space="preserve"> </w:t>
      </w:r>
      <w:r>
        <w:rPr>
          <w:sz w:val="24"/>
          <w:szCs w:val="24"/>
        </w:rPr>
        <w:t>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tudent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6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mposium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-4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(S</w:t>
      </w:r>
      <w:r>
        <w:rPr>
          <w:sz w:val="24"/>
          <w:szCs w:val="24"/>
        </w:rPr>
        <w:t xml:space="preserve">t. 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ouis, MO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3194F29B" w14:textId="77777777" w:rsidR="00D1346E" w:rsidRDefault="00D1346E">
      <w:pPr>
        <w:spacing w:before="7" w:line="100" w:lineRule="exact"/>
        <w:rPr>
          <w:sz w:val="11"/>
          <w:szCs w:val="11"/>
        </w:rPr>
      </w:pPr>
    </w:p>
    <w:p w14:paraId="3A2BE439" w14:textId="77777777" w:rsidR="00D1346E" w:rsidRDefault="003E42A1">
      <w:pPr>
        <w:ind w:left="820" w:right="277" w:hanging="360"/>
        <w:rPr>
          <w:sz w:val="24"/>
          <w:szCs w:val="24"/>
        </w:rPr>
      </w:pPr>
      <w:r>
        <w:rPr>
          <w:sz w:val="24"/>
          <w:szCs w:val="24"/>
        </w:rPr>
        <w:t xml:space="preserve">31.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-3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V</w:t>
      </w:r>
      <w:r>
        <w:rPr>
          <w:sz w:val="24"/>
          <w:szCs w:val="24"/>
        </w:rPr>
        <w:t>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>.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(20</w:t>
      </w:r>
      <w:r>
        <w:rPr>
          <w:spacing w:val="1"/>
          <w:sz w:val="24"/>
          <w:szCs w:val="24"/>
        </w:rPr>
        <w:t>0</w:t>
      </w:r>
      <w:r>
        <w:rPr>
          <w:sz w:val="24"/>
          <w:szCs w:val="24"/>
        </w:rPr>
        <w:t xml:space="preserve">8). </w:t>
      </w:r>
      <w:r>
        <w:rPr>
          <w:i/>
          <w:sz w:val="24"/>
          <w:szCs w:val="24"/>
        </w:rPr>
        <w:t>Chang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 in Pa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ntal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Ass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ts and Chi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</w:t>
      </w:r>
      <w:r>
        <w:rPr>
          <w:i/>
          <w:spacing w:val="-9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1"/>
          <w:sz w:val="24"/>
          <w:szCs w:val="24"/>
        </w:rPr>
        <w:t>'</w:t>
      </w:r>
      <w:r>
        <w:rPr>
          <w:i/>
          <w:sz w:val="24"/>
          <w:szCs w:val="24"/>
        </w:rPr>
        <w:t>s E</w:t>
      </w:r>
      <w:r>
        <w:rPr>
          <w:i/>
          <w:spacing w:val="-2"/>
          <w:sz w:val="24"/>
          <w:szCs w:val="24"/>
        </w:rPr>
        <w:t>d</w:t>
      </w:r>
      <w:r>
        <w:rPr>
          <w:i/>
          <w:sz w:val="24"/>
          <w:szCs w:val="24"/>
        </w:rPr>
        <w:t>u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onal Out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 a</w:t>
      </w:r>
      <w:r>
        <w:rPr>
          <w:i/>
          <w:spacing w:val="1"/>
          <w:sz w:val="24"/>
          <w:szCs w:val="24"/>
        </w:rPr>
        <w:t>c</w:t>
      </w:r>
      <w:r>
        <w:rPr>
          <w:i/>
          <w:spacing w:val="-9"/>
          <w:sz w:val="24"/>
          <w:szCs w:val="24"/>
        </w:rPr>
        <w:t>r</w:t>
      </w:r>
      <w:r>
        <w:rPr>
          <w:i/>
          <w:sz w:val="24"/>
          <w:szCs w:val="24"/>
        </w:rPr>
        <w:t>oss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In</w:t>
      </w:r>
      <w:r>
        <w:rPr>
          <w:i/>
          <w:spacing w:val="-2"/>
          <w:sz w:val="24"/>
          <w:szCs w:val="24"/>
        </w:rPr>
        <w:t>c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m</w:t>
      </w:r>
      <w:r>
        <w:rPr>
          <w:i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Sta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us</w:t>
      </w:r>
      <w:r>
        <w:rPr>
          <w:sz w:val="24"/>
          <w:szCs w:val="24"/>
        </w:rPr>
        <w:t>. 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Conf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 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ton,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C)</w:t>
      </w:r>
      <w:r>
        <w:rPr>
          <w:i/>
          <w:sz w:val="24"/>
          <w:szCs w:val="24"/>
        </w:rPr>
        <w:t>.</w:t>
      </w:r>
    </w:p>
    <w:p w14:paraId="40DF3639" w14:textId="77777777" w:rsidR="00D1346E" w:rsidRDefault="00D1346E">
      <w:pPr>
        <w:spacing w:before="5" w:line="120" w:lineRule="exact"/>
        <w:rPr>
          <w:sz w:val="12"/>
          <w:szCs w:val="12"/>
        </w:rPr>
      </w:pPr>
    </w:p>
    <w:p w14:paraId="4E30088A" w14:textId="77777777" w:rsidR="00D1346E" w:rsidRDefault="003E42A1">
      <w:pPr>
        <w:ind w:left="62" w:right="7116"/>
        <w:jc w:val="center"/>
        <w:rPr>
          <w:sz w:val="24"/>
          <w:szCs w:val="24"/>
        </w:rPr>
      </w:pPr>
      <w:r>
        <w:rPr>
          <w:b/>
          <w:i/>
          <w:sz w:val="24"/>
          <w:szCs w:val="24"/>
        </w:rPr>
        <w:t>I</w:t>
      </w:r>
      <w:r>
        <w:rPr>
          <w:b/>
          <w:i/>
          <w:spacing w:val="1"/>
          <w:sz w:val="24"/>
          <w:szCs w:val="24"/>
        </w:rPr>
        <w:t>n</w:t>
      </w:r>
      <w:r>
        <w:rPr>
          <w:b/>
          <w:i/>
          <w:spacing w:val="-1"/>
          <w:sz w:val="24"/>
          <w:szCs w:val="24"/>
        </w:rPr>
        <w:t>v</w:t>
      </w:r>
      <w:r>
        <w:rPr>
          <w:b/>
          <w:i/>
          <w:sz w:val="24"/>
          <w:szCs w:val="24"/>
        </w:rPr>
        <w:t>i</w:t>
      </w:r>
      <w:r>
        <w:rPr>
          <w:b/>
          <w:i/>
          <w:spacing w:val="1"/>
          <w:sz w:val="24"/>
          <w:szCs w:val="24"/>
        </w:rPr>
        <w:t>t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d Co</w:t>
      </w:r>
      <w:r>
        <w:rPr>
          <w:b/>
          <w:i/>
          <w:spacing w:val="1"/>
          <w:sz w:val="24"/>
          <w:szCs w:val="24"/>
        </w:rPr>
        <w:t>n</w:t>
      </w:r>
      <w:r>
        <w:rPr>
          <w:b/>
          <w:i/>
          <w:sz w:val="24"/>
          <w:szCs w:val="24"/>
        </w:rPr>
        <w:t>f</w:t>
      </w:r>
      <w:r>
        <w:rPr>
          <w:b/>
          <w:i/>
          <w:spacing w:val="-2"/>
          <w:sz w:val="24"/>
          <w:szCs w:val="24"/>
        </w:rPr>
        <w:t>e</w:t>
      </w:r>
      <w:r>
        <w:rPr>
          <w:b/>
          <w:i/>
          <w:sz w:val="24"/>
          <w:szCs w:val="24"/>
        </w:rPr>
        <w:t>r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pacing w:val="1"/>
          <w:sz w:val="24"/>
          <w:szCs w:val="24"/>
        </w:rPr>
        <w:t>n</w:t>
      </w:r>
      <w:r>
        <w:rPr>
          <w:b/>
          <w:i/>
          <w:spacing w:val="-1"/>
          <w:sz w:val="24"/>
          <w:szCs w:val="24"/>
        </w:rPr>
        <w:t>c</w:t>
      </w:r>
      <w:r>
        <w:rPr>
          <w:b/>
          <w:i/>
          <w:sz w:val="24"/>
          <w:szCs w:val="24"/>
        </w:rPr>
        <w:t>es</w:t>
      </w:r>
    </w:p>
    <w:p w14:paraId="23C47C30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43DD000D" w14:textId="77777777" w:rsidR="00D1346E" w:rsidRDefault="003E42A1">
      <w:pPr>
        <w:ind w:left="420" w:right="50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rk,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</w:t>
      </w:r>
      <w:r>
        <w:rPr>
          <w:spacing w:val="1"/>
          <w:sz w:val="24"/>
          <w:szCs w:val="24"/>
        </w:rPr>
        <w:t>0</w:t>
      </w:r>
      <w:r>
        <w:rPr>
          <w:sz w:val="24"/>
          <w:szCs w:val="24"/>
        </w:rPr>
        <w:t xml:space="preserve">15). 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ood ins</w:t>
      </w:r>
      <w:r>
        <w:rPr>
          <w:spacing w:val="-1"/>
          <w:sz w:val="24"/>
          <w:szCs w:val="24"/>
        </w:rPr>
        <w:t>ec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ma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ha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dship,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re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in</w:t>
      </w:r>
    </w:p>
    <w:p w14:paraId="1057B88F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Ko</w:t>
      </w:r>
      <w:r>
        <w:rPr>
          <w:spacing w:val="-1"/>
          <w:sz w:val="24"/>
          <w:szCs w:val="24"/>
        </w:rPr>
        <w:t>rea</w:t>
      </w:r>
      <w:r>
        <w:rPr>
          <w:sz w:val="24"/>
          <w:szCs w:val="24"/>
        </w:rPr>
        <w:t>. 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2015 Ko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tu</w:t>
      </w:r>
      <w:r>
        <w:rPr>
          <w:spacing w:val="5"/>
          <w:sz w:val="24"/>
          <w:szCs w:val="24"/>
        </w:rPr>
        <w:t>d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oul,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ore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 18,</w:t>
      </w:r>
    </w:p>
    <w:p w14:paraId="10500485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2015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68CA0921" w14:textId="77777777" w:rsidR="00D1346E" w:rsidRDefault="00D1346E">
      <w:pPr>
        <w:spacing w:line="120" w:lineRule="exact"/>
        <w:rPr>
          <w:sz w:val="12"/>
          <w:szCs w:val="12"/>
        </w:rPr>
      </w:pPr>
    </w:p>
    <w:p w14:paraId="29CD1447" w14:textId="77777777" w:rsidR="00D1346E" w:rsidRDefault="003E42A1">
      <w:pPr>
        <w:ind w:left="820" w:right="137" w:hanging="360"/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M.,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., 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Clan</w:t>
      </w:r>
      <w:r>
        <w:rPr>
          <w:spacing w:val="3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M.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4</w:t>
      </w:r>
      <w:r>
        <w:rPr>
          <w:sz w:val="24"/>
          <w:szCs w:val="24"/>
        </w:rPr>
        <w:t>).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mpa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ts 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f 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ounts on Ch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ntal Ed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tations: Evid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 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om a 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ide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 The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ts of You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ic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ns:</w:t>
      </w:r>
      <w:r>
        <w:rPr>
          <w:spacing w:val="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 xml:space="preserve">s the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at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Ris</w:t>
      </w:r>
      <w:r>
        <w:rPr>
          <w:spacing w:val="-2"/>
          <w:sz w:val="24"/>
          <w:szCs w:val="24"/>
        </w:rPr>
        <w:t>k</w:t>
      </w:r>
      <w:r>
        <w:rPr>
          <w:spacing w:val="4"/>
          <w:sz w:val="24"/>
          <w:szCs w:val="24"/>
        </w:rPr>
        <w:t>?</w:t>
      </w:r>
      <w:r>
        <w:rPr>
          <w:sz w:val="24"/>
          <w:szCs w:val="24"/>
        </w:rPr>
        <w:t>, M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8, 2014,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 xml:space="preserve">ouis, MO, </w:t>
      </w:r>
      <w:r>
        <w:rPr>
          <w:sz w:val="24"/>
          <w:szCs w:val="24"/>
        </w:rPr>
        <w:t>Sponsor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Fe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rve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nk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 St.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ou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the Ce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at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ouis.</w:t>
      </w:r>
    </w:p>
    <w:p w14:paraId="3B8FA0BD" w14:textId="77777777" w:rsidR="00D1346E" w:rsidRDefault="00D1346E">
      <w:pPr>
        <w:spacing w:line="120" w:lineRule="exact"/>
        <w:rPr>
          <w:sz w:val="12"/>
          <w:szCs w:val="12"/>
        </w:rPr>
      </w:pPr>
    </w:p>
    <w:p w14:paraId="10164E4D" w14:textId="77777777" w:rsidR="00D1346E" w:rsidRDefault="003E42A1">
      <w:pPr>
        <w:ind w:left="460"/>
        <w:rPr>
          <w:sz w:val="24"/>
          <w:szCs w:val="24"/>
        </w:rPr>
      </w:pPr>
      <w:r>
        <w:rPr>
          <w:sz w:val="24"/>
          <w:szCs w:val="24"/>
        </w:rPr>
        <w:t>3.   Hu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M.,</w:t>
      </w:r>
      <w:r>
        <w:rPr>
          <w:spacing w:val="4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Clan</w:t>
      </w:r>
      <w:r>
        <w:rPr>
          <w:spacing w:val="3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M.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2013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. An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 of</w:t>
      </w:r>
    </w:p>
    <w:p w14:paraId="42C69911" w14:textId="77777777" w:rsidR="00D1346E" w:rsidRDefault="003E42A1">
      <w:pPr>
        <w:ind w:left="820"/>
        <w:rPr>
          <w:sz w:val="24"/>
          <w:szCs w:val="24"/>
        </w:rPr>
        <w:sectPr w:rsidR="00D1346E">
          <w:headerReference w:type="default" r:id="rId20"/>
          <w:pgSz w:w="11920" w:h="16840"/>
          <w:pgMar w:top="1340" w:right="1320" w:bottom="280" w:left="1340" w:header="1159" w:footer="1079" w:gutter="0"/>
          <w:cols w:space="720"/>
        </w:sectPr>
      </w:pPr>
      <w:r>
        <w:rPr>
          <w:sz w:val="24"/>
          <w:szCs w:val="24"/>
        </w:rPr>
        <w:t>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A</w:t>
      </w:r>
      <w:r>
        <w:rPr>
          <w:spacing w:val="-1"/>
          <w:sz w:val="24"/>
          <w:szCs w:val="24"/>
        </w:rPr>
        <w:t>cc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unts on 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</w:t>
      </w:r>
      <w:r>
        <w:rPr>
          <w:spacing w:val="2"/>
          <w:sz w:val="24"/>
          <w:szCs w:val="24"/>
        </w:rPr>
        <w:t>l-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ional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nt.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storing</w:t>
      </w:r>
    </w:p>
    <w:p w14:paraId="57EB0AC0" w14:textId="77777777" w:rsidR="00D1346E" w:rsidRDefault="00D1346E">
      <w:pPr>
        <w:spacing w:before="5" w:line="200" w:lineRule="exact"/>
      </w:pPr>
    </w:p>
    <w:p w14:paraId="6F083EF7" w14:textId="77777777" w:rsidR="00D1346E" w:rsidRDefault="003E42A1">
      <w:pPr>
        <w:spacing w:before="29"/>
        <w:ind w:left="820" w:right="245"/>
        <w:jc w:val="both"/>
        <w:rPr>
          <w:sz w:val="24"/>
          <w:szCs w:val="24"/>
        </w:rPr>
      </w:pPr>
      <w:r>
        <w:rPr>
          <w:sz w:val="24"/>
          <w:szCs w:val="24"/>
        </w:rPr>
        <w:t>hous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hold fin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 the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r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on: </w:t>
      </w:r>
      <w:r>
        <w:rPr>
          <w:spacing w:val="2"/>
          <w:sz w:val="24"/>
          <w:szCs w:val="24"/>
        </w:rPr>
        <w:t>Wh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hou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hold bal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ts matte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 xml:space="preserve">b </w:t>
      </w:r>
      <w:r>
        <w:rPr>
          <w:spacing w:val="2"/>
          <w:sz w:val="24"/>
          <w:szCs w:val="24"/>
        </w:rPr>
        <w:t>5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7, 2013,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ouis, MO, Sponsor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Fe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rve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nk of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t.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ouis and 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at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ouis.</w:t>
      </w:r>
    </w:p>
    <w:p w14:paraId="2A64740E" w14:textId="77777777" w:rsidR="00D1346E" w:rsidRDefault="00D1346E">
      <w:pPr>
        <w:spacing w:line="120" w:lineRule="exact"/>
        <w:rPr>
          <w:sz w:val="12"/>
          <w:szCs w:val="12"/>
        </w:rPr>
      </w:pPr>
    </w:p>
    <w:p w14:paraId="6AC50D55" w14:textId="77777777" w:rsidR="00D1346E" w:rsidRDefault="003E42A1">
      <w:pPr>
        <w:ind w:left="820" w:right="396" w:hanging="360"/>
        <w:rPr>
          <w:sz w:val="24"/>
          <w:szCs w:val="24"/>
        </w:rPr>
      </w:pPr>
      <w:r>
        <w:rPr>
          <w:sz w:val="24"/>
          <w:szCs w:val="24"/>
        </w:rPr>
        <w:t>4.  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 C., &amp;</w:t>
      </w:r>
      <w:r>
        <w:rPr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(20</w:t>
      </w:r>
      <w:r>
        <w:rPr>
          <w:spacing w:val="1"/>
          <w:sz w:val="24"/>
          <w:szCs w:val="24"/>
        </w:rPr>
        <w:t>1</w:t>
      </w:r>
      <w:r>
        <w:rPr>
          <w:sz w:val="24"/>
          <w:szCs w:val="24"/>
        </w:rPr>
        <w:t xml:space="preserve">2).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sset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ies in Ko</w:t>
      </w:r>
      <w:r>
        <w:rPr>
          <w:spacing w:val="-1"/>
          <w:sz w:val="24"/>
          <w:szCs w:val="24"/>
        </w:rPr>
        <w:t>rea</w:t>
      </w:r>
      <w:r>
        <w:rPr>
          <w:sz w:val="24"/>
          <w:szCs w:val="24"/>
        </w:rPr>
        <w:t>: 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nsion, Ch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utu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Dire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ons.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on As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 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ui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 Asi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: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ic</w:t>
      </w:r>
      <w:r>
        <w:rPr>
          <w:sz w:val="24"/>
          <w:szCs w:val="24"/>
        </w:rPr>
        <w:t xml:space="preserve">y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nno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ons. (Beijin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 xml:space="preserve">hina, 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ov 1</w:t>
      </w:r>
      <w:r>
        <w:rPr>
          <w:spacing w:val="4"/>
          <w:sz w:val="24"/>
          <w:szCs w:val="24"/>
        </w:rPr>
        <w:t>6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18, 2012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249D6453" w14:textId="77777777" w:rsidR="00D1346E" w:rsidRDefault="00D1346E">
      <w:pPr>
        <w:spacing w:line="120" w:lineRule="exact"/>
        <w:rPr>
          <w:sz w:val="12"/>
          <w:szCs w:val="12"/>
        </w:rPr>
      </w:pPr>
    </w:p>
    <w:p w14:paraId="451E941A" w14:textId="77777777" w:rsidR="00D1346E" w:rsidRDefault="003E42A1">
      <w:pPr>
        <w:ind w:left="820" w:right="171" w:hanging="360"/>
        <w:rPr>
          <w:sz w:val="24"/>
          <w:szCs w:val="24"/>
        </w:rPr>
      </w:pPr>
      <w:r>
        <w:rPr>
          <w:sz w:val="24"/>
          <w:szCs w:val="24"/>
        </w:rPr>
        <w:t xml:space="preserve">5.  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 Y.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n, M., 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Clan</w:t>
      </w:r>
      <w:r>
        <w:rPr>
          <w:spacing w:val="3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 M. (201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).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Edu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onal 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1"/>
          <w:sz w:val="24"/>
          <w:szCs w:val="24"/>
        </w:rPr>
        <w:t>c</w:t>
      </w:r>
      <w:r>
        <w:rPr>
          <w:i/>
          <w:sz w:val="24"/>
          <w:szCs w:val="24"/>
        </w:rPr>
        <w:t>ta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ions by Ra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and Hispanic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Orig</w:t>
      </w:r>
      <w:r>
        <w:rPr>
          <w:i/>
          <w:spacing w:val="3"/>
          <w:sz w:val="24"/>
          <w:szCs w:val="24"/>
        </w:rPr>
        <w:t>i</w:t>
      </w:r>
      <w:r>
        <w:rPr>
          <w:i/>
          <w:sz w:val="24"/>
          <w:szCs w:val="24"/>
        </w:rPr>
        <w:t xml:space="preserve">n: </w:t>
      </w:r>
      <w:r>
        <w:rPr>
          <w:i/>
          <w:spacing w:val="-1"/>
          <w:sz w:val="24"/>
          <w:szCs w:val="24"/>
        </w:rPr>
        <w:t>Ev</w:t>
      </w:r>
      <w:r>
        <w:rPr>
          <w:i/>
          <w:sz w:val="24"/>
          <w:szCs w:val="24"/>
        </w:rPr>
        <w:t>iden</w:t>
      </w:r>
      <w:r>
        <w:rPr>
          <w:i/>
          <w:spacing w:val="1"/>
          <w:sz w:val="24"/>
          <w:szCs w:val="24"/>
        </w:rPr>
        <w:t>c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from the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2"/>
          <w:sz w:val="24"/>
          <w:szCs w:val="24"/>
        </w:rPr>
        <w:t>E</w:t>
      </w:r>
      <w:r>
        <w:rPr>
          <w:i/>
          <w:sz w:val="24"/>
          <w:szCs w:val="24"/>
        </w:rPr>
        <w:t>ED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OK 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3"/>
          <w:sz w:val="24"/>
          <w:szCs w:val="24"/>
        </w:rPr>
        <w:t>t</w:t>
      </w:r>
      <w:r>
        <w:rPr>
          <w:sz w:val="24"/>
          <w:szCs w:val="24"/>
        </w:rPr>
        <w:t>. As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ts and Edu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6"/>
          <w:sz w:val="24"/>
          <w:szCs w:val="24"/>
        </w:rPr>
        <w:t>S</w:t>
      </w:r>
      <w:r>
        <w:rPr>
          <w:spacing w:val="-7"/>
          <w:sz w:val="24"/>
          <w:szCs w:val="24"/>
        </w:rPr>
        <w:t>y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 xml:space="preserve">posium </w:t>
      </w:r>
      <w:r>
        <w:rPr>
          <w:spacing w:val="2"/>
          <w:sz w:val="24"/>
          <w:szCs w:val="24"/>
        </w:rPr>
        <w:t>(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, K</w:t>
      </w:r>
      <w:r>
        <w:rPr>
          <w:spacing w:val="-1"/>
          <w:sz w:val="24"/>
          <w:szCs w:val="24"/>
        </w:rPr>
        <w:t>U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 2</w:t>
      </w:r>
      <w:r>
        <w:rPr>
          <w:spacing w:val="1"/>
          <w:sz w:val="24"/>
          <w:szCs w:val="24"/>
        </w:rPr>
        <w:t>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30, 201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).</w:t>
      </w:r>
    </w:p>
    <w:p w14:paraId="41247C04" w14:textId="77777777" w:rsidR="00D1346E" w:rsidRDefault="00D1346E">
      <w:pPr>
        <w:spacing w:line="120" w:lineRule="exact"/>
        <w:rPr>
          <w:sz w:val="12"/>
          <w:szCs w:val="12"/>
        </w:rPr>
      </w:pPr>
    </w:p>
    <w:p w14:paraId="2FB685BD" w14:textId="77777777" w:rsidR="00D1346E" w:rsidRDefault="003E42A1">
      <w:pPr>
        <w:ind w:left="820" w:right="155" w:hanging="360"/>
        <w:rPr>
          <w:sz w:val="24"/>
          <w:szCs w:val="24"/>
        </w:rPr>
      </w:pPr>
      <w:r>
        <w:rPr>
          <w:i/>
          <w:sz w:val="24"/>
          <w:szCs w:val="24"/>
        </w:rPr>
        <w:t xml:space="preserve">6.  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nks, T.,</w:t>
      </w:r>
      <w:r>
        <w:rPr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Y.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V., 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n, M. (2008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Ass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ts and Chi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d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6"/>
          <w:sz w:val="24"/>
          <w:szCs w:val="24"/>
        </w:rPr>
        <w:t>W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</w:t>
      </w:r>
      <w:r>
        <w:rPr>
          <w:i/>
          <w:spacing w:val="3"/>
          <w:sz w:val="24"/>
          <w:szCs w:val="24"/>
        </w:rPr>
        <w:t>l</w:t>
      </w:r>
      <w:r>
        <w:rPr>
          <w:i/>
          <w:sz w:val="24"/>
          <w:szCs w:val="24"/>
        </w:rPr>
        <w:t>- 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ing 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n E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onomi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al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y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eve</w:t>
      </w:r>
      <w:r>
        <w:rPr>
          <w:i/>
          <w:sz w:val="24"/>
          <w:szCs w:val="24"/>
        </w:rPr>
        <w:t>loped Countries.</w:t>
      </w:r>
      <w:r>
        <w:rPr>
          <w:i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ounts: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ic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S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mposium</w:t>
      </w:r>
      <w:r>
        <w:rPr>
          <w:spacing w:val="1"/>
          <w:sz w:val="24"/>
          <w:szCs w:val="24"/>
        </w:rPr>
        <w:t xml:space="preserve"> (S</w:t>
      </w:r>
      <w:r>
        <w:rPr>
          <w:sz w:val="24"/>
          <w:szCs w:val="24"/>
        </w:rPr>
        <w:t xml:space="preserve">t. 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ouis,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MO, </w:t>
      </w:r>
      <w:r>
        <w:rPr>
          <w:sz w:val="24"/>
          <w:szCs w:val="24"/>
        </w:rPr>
        <w:t>Nov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12</w:t>
      </w:r>
      <w:r>
        <w:rPr>
          <w:rFonts w:ascii="Calibri" w:eastAsia="Calibri" w:hAnsi="Calibri" w:cs="Calibri"/>
          <w:spacing w:val="1"/>
          <w:sz w:val="24"/>
          <w:szCs w:val="24"/>
        </w:rPr>
        <w:t>‐</w:t>
      </w:r>
      <w:r>
        <w:rPr>
          <w:sz w:val="24"/>
          <w:szCs w:val="24"/>
        </w:rPr>
        <w:t>14, 2008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083566CD" w14:textId="77777777" w:rsidR="00D1346E" w:rsidRDefault="00D1346E">
      <w:pPr>
        <w:spacing w:before="6" w:line="100" w:lineRule="exact"/>
        <w:rPr>
          <w:sz w:val="11"/>
          <w:szCs w:val="11"/>
        </w:rPr>
      </w:pPr>
    </w:p>
    <w:p w14:paraId="03B5705D" w14:textId="77777777" w:rsidR="00D1346E" w:rsidRDefault="003E42A1">
      <w:pPr>
        <w:ind w:left="820" w:right="354" w:hanging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  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son,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.R.,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m,</w:t>
      </w:r>
      <w:r>
        <w:rPr>
          <w:spacing w:val="-9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Y</w:t>
      </w:r>
      <w:r>
        <w:rPr>
          <w:sz w:val="24"/>
          <w:szCs w:val="24"/>
        </w:rPr>
        <w:t>., C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 M.,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V</w:t>
      </w:r>
      <w:r>
        <w:rPr>
          <w:sz w:val="24"/>
          <w:szCs w:val="24"/>
        </w:rPr>
        <w:t>.,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3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-22"/>
          <w:sz w:val="24"/>
          <w:szCs w:val="24"/>
        </w:rPr>
        <w:t>Y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8</w:t>
      </w:r>
      <w:r>
        <w:rPr>
          <w:sz w:val="24"/>
          <w:szCs w:val="24"/>
        </w:rPr>
        <w:t>).</w:t>
      </w:r>
      <w:r>
        <w:rPr>
          <w:spacing w:val="-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</w:t>
      </w:r>
      <w:r>
        <w:rPr>
          <w:i/>
          <w:spacing w:val="-7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h in SEED: Anal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sis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Sa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in</w:t>
      </w:r>
      <w:r>
        <w:rPr>
          <w:i/>
          <w:spacing w:val="1"/>
          <w:sz w:val="24"/>
          <w:szCs w:val="24"/>
        </w:rPr>
        <w:t>g</w:t>
      </w:r>
      <w:r>
        <w:rPr>
          <w:sz w:val="24"/>
          <w:szCs w:val="24"/>
        </w:rPr>
        <w:t>. 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>ounts: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ic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S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 xml:space="preserve">mposium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ouis,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MO, Nov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12</w:t>
      </w:r>
      <w:r>
        <w:rPr>
          <w:rFonts w:ascii="Cambria Math" w:eastAsia="Cambria Math" w:hAnsi="Cambria Math" w:cs="Cambria Math"/>
          <w:sz w:val="24"/>
          <w:szCs w:val="24"/>
        </w:rPr>
        <w:t>‐</w:t>
      </w:r>
      <w:r>
        <w:rPr>
          <w:sz w:val="24"/>
          <w:szCs w:val="24"/>
        </w:rPr>
        <w:t>14, 2008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62A44180" w14:textId="77777777" w:rsidR="00D1346E" w:rsidRDefault="00D1346E">
      <w:pPr>
        <w:spacing w:before="6" w:line="180" w:lineRule="exact"/>
        <w:rPr>
          <w:sz w:val="19"/>
          <w:szCs w:val="19"/>
        </w:rPr>
      </w:pPr>
    </w:p>
    <w:p w14:paraId="5271C1A9" w14:textId="77777777" w:rsidR="00D1346E" w:rsidRDefault="00D1346E">
      <w:pPr>
        <w:spacing w:line="200" w:lineRule="exact"/>
      </w:pPr>
    </w:p>
    <w:p w14:paraId="711F5B64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TEA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HING</w:t>
      </w:r>
    </w:p>
    <w:p w14:paraId="5B01F3DA" w14:textId="77777777" w:rsidR="00D1346E" w:rsidRDefault="00D1346E">
      <w:pPr>
        <w:spacing w:line="120" w:lineRule="exact"/>
        <w:rPr>
          <w:sz w:val="12"/>
          <w:szCs w:val="12"/>
        </w:rPr>
      </w:pPr>
    </w:p>
    <w:p w14:paraId="74F4DB04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i/>
          <w:spacing w:val="-16"/>
          <w:sz w:val="24"/>
          <w:szCs w:val="24"/>
        </w:rPr>
        <w:t>V</w:t>
      </w:r>
      <w:r>
        <w:rPr>
          <w:b/>
          <w:i/>
          <w:sz w:val="24"/>
          <w:szCs w:val="24"/>
        </w:rPr>
        <w:t>irg</w:t>
      </w:r>
      <w:r>
        <w:rPr>
          <w:b/>
          <w:i/>
          <w:spacing w:val="1"/>
          <w:sz w:val="24"/>
          <w:szCs w:val="24"/>
        </w:rPr>
        <w:t>in</w:t>
      </w:r>
      <w:r>
        <w:rPr>
          <w:b/>
          <w:i/>
          <w:sz w:val="24"/>
          <w:szCs w:val="24"/>
        </w:rPr>
        <w:t xml:space="preserve">ia </w:t>
      </w:r>
      <w:r>
        <w:rPr>
          <w:b/>
          <w:i/>
          <w:spacing w:val="1"/>
          <w:sz w:val="24"/>
          <w:szCs w:val="24"/>
        </w:rPr>
        <w:t>C</w:t>
      </w:r>
      <w:r>
        <w:rPr>
          <w:b/>
          <w:i/>
          <w:sz w:val="24"/>
          <w:szCs w:val="24"/>
        </w:rPr>
        <w:t>om</w:t>
      </w:r>
      <w:r>
        <w:rPr>
          <w:b/>
          <w:i/>
          <w:spacing w:val="1"/>
          <w:sz w:val="24"/>
          <w:szCs w:val="24"/>
        </w:rPr>
        <w:t>m</w:t>
      </w:r>
      <w:r>
        <w:rPr>
          <w:b/>
          <w:i/>
          <w:sz w:val="24"/>
          <w:szCs w:val="24"/>
        </w:rPr>
        <w:t>o</w:t>
      </w:r>
      <w:r>
        <w:rPr>
          <w:b/>
          <w:i/>
          <w:spacing w:val="1"/>
          <w:sz w:val="24"/>
          <w:szCs w:val="24"/>
        </w:rPr>
        <w:t>n</w:t>
      </w:r>
      <w:r>
        <w:rPr>
          <w:b/>
          <w:i/>
          <w:sz w:val="24"/>
          <w:szCs w:val="24"/>
        </w:rPr>
        <w:t>w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al</w:t>
      </w:r>
      <w:r>
        <w:rPr>
          <w:b/>
          <w:i/>
          <w:spacing w:val="-1"/>
          <w:sz w:val="24"/>
          <w:szCs w:val="24"/>
        </w:rPr>
        <w:t>t</w:t>
      </w:r>
      <w:r>
        <w:rPr>
          <w:b/>
          <w:i/>
          <w:sz w:val="24"/>
          <w:szCs w:val="24"/>
        </w:rPr>
        <w:t>h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Un</w:t>
      </w:r>
      <w:r>
        <w:rPr>
          <w:b/>
          <w:i/>
          <w:spacing w:val="1"/>
          <w:sz w:val="24"/>
          <w:szCs w:val="24"/>
        </w:rPr>
        <w:t>i</w:t>
      </w:r>
      <w:r>
        <w:rPr>
          <w:b/>
          <w:i/>
          <w:spacing w:val="-1"/>
          <w:sz w:val="24"/>
          <w:szCs w:val="24"/>
        </w:rPr>
        <w:t>ve</w:t>
      </w:r>
      <w:r>
        <w:rPr>
          <w:b/>
          <w:i/>
          <w:sz w:val="24"/>
          <w:szCs w:val="24"/>
        </w:rPr>
        <w:t>rs</w:t>
      </w:r>
      <w:r>
        <w:rPr>
          <w:b/>
          <w:i/>
          <w:spacing w:val="1"/>
          <w:sz w:val="24"/>
          <w:szCs w:val="24"/>
        </w:rPr>
        <w:t>i</w:t>
      </w:r>
      <w:r>
        <w:rPr>
          <w:b/>
          <w:i/>
          <w:sz w:val="24"/>
          <w:szCs w:val="24"/>
        </w:rPr>
        <w:t>ty</w:t>
      </w:r>
      <w:r>
        <w:rPr>
          <w:b/>
          <w:i/>
          <w:spacing w:val="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(20</w:t>
      </w:r>
      <w:r>
        <w:rPr>
          <w:b/>
          <w:i/>
          <w:spacing w:val="-15"/>
          <w:sz w:val="24"/>
          <w:szCs w:val="24"/>
        </w:rPr>
        <w:t>1</w:t>
      </w:r>
      <w:r>
        <w:rPr>
          <w:b/>
          <w:i/>
          <w:sz w:val="24"/>
          <w:szCs w:val="24"/>
        </w:rPr>
        <w:t>1</w:t>
      </w:r>
      <w:r>
        <w:rPr>
          <w:b/>
          <w:i/>
          <w:spacing w:val="-1"/>
          <w:sz w:val="24"/>
          <w:szCs w:val="24"/>
        </w:rPr>
        <w:t>-</w:t>
      </w:r>
      <w:r>
        <w:rPr>
          <w:b/>
          <w:i/>
          <w:sz w:val="24"/>
          <w:szCs w:val="24"/>
        </w:rPr>
        <w:t>p</w:t>
      </w:r>
      <w:r>
        <w:rPr>
          <w:b/>
          <w:i/>
          <w:spacing w:val="2"/>
          <w:sz w:val="24"/>
          <w:szCs w:val="24"/>
        </w:rPr>
        <w:t>r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s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pacing w:val="3"/>
          <w:sz w:val="24"/>
          <w:szCs w:val="24"/>
        </w:rPr>
        <w:t>n</w:t>
      </w:r>
      <w:r>
        <w:rPr>
          <w:b/>
          <w:i/>
          <w:sz w:val="24"/>
          <w:szCs w:val="24"/>
        </w:rPr>
        <w:t>t)</w:t>
      </w:r>
    </w:p>
    <w:p w14:paraId="70832D13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73651F38" w14:textId="77777777" w:rsidR="00D1346E" w:rsidRDefault="003E42A1">
      <w:pPr>
        <w:ind w:left="100" w:right="1034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lanni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Admin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 &amp; II</w:t>
      </w:r>
      <w:r>
        <w:rPr>
          <w:spacing w:val="-1"/>
          <w:sz w:val="24"/>
          <w:szCs w:val="24"/>
        </w:rPr>
        <w:t xml:space="preserve"> (</w:t>
      </w:r>
      <w:r>
        <w:rPr>
          <w:spacing w:val="3"/>
          <w:sz w:val="24"/>
          <w:szCs w:val="24"/>
        </w:rPr>
        <w:t>S</w:t>
      </w:r>
      <w:r>
        <w:rPr>
          <w:spacing w:val="-22"/>
          <w:sz w:val="24"/>
          <w:szCs w:val="24"/>
        </w:rPr>
        <w:t>L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K714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71</w:t>
      </w:r>
      <w:r>
        <w:rPr>
          <w:spacing w:val="2"/>
          <w:sz w:val="24"/>
          <w:szCs w:val="24"/>
        </w:rPr>
        <w:t>5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SW</w:t>
      </w:r>
      <w:r>
        <w:rPr>
          <w:sz w:val="24"/>
          <w:szCs w:val="24"/>
        </w:rPr>
        <w:t xml:space="preserve">)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ound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ons of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pacing w:val="3"/>
          <w:sz w:val="24"/>
          <w:szCs w:val="24"/>
        </w:rPr>
        <w:t>S</w:t>
      </w:r>
      <w:r>
        <w:rPr>
          <w:spacing w:val="-22"/>
          <w:sz w:val="24"/>
          <w:szCs w:val="24"/>
        </w:rPr>
        <w:t>L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K3</w:t>
      </w:r>
      <w:r>
        <w:rPr>
          <w:spacing w:val="2"/>
          <w:sz w:val="24"/>
          <w:szCs w:val="24"/>
        </w:rPr>
        <w:t>8</w:t>
      </w:r>
      <w:r>
        <w:rPr>
          <w:sz w:val="24"/>
          <w:szCs w:val="24"/>
        </w:rPr>
        <w:t>0,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SW</w:t>
      </w:r>
      <w:r>
        <w:rPr>
          <w:sz w:val="24"/>
          <w:szCs w:val="24"/>
        </w:rPr>
        <w:t>)</w:t>
      </w:r>
    </w:p>
    <w:p w14:paraId="096BA826" w14:textId="77777777" w:rsidR="00D1346E" w:rsidRDefault="003E42A1">
      <w:pPr>
        <w:ind w:left="100" w:right="5239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rson 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1"/>
          <w:sz w:val="24"/>
          <w:szCs w:val="24"/>
        </w:rPr>
        <w:t>I</w:t>
      </w:r>
      <w:r>
        <w:rPr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(</w:t>
      </w:r>
      <w:r>
        <w:rPr>
          <w:spacing w:val="3"/>
          <w:sz w:val="24"/>
          <w:szCs w:val="24"/>
        </w:rPr>
        <w:t>S</w:t>
      </w:r>
      <w:r>
        <w:rPr>
          <w:spacing w:val="-17"/>
          <w:sz w:val="24"/>
          <w:szCs w:val="24"/>
        </w:rPr>
        <w:t>L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 xml:space="preserve">K431,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 xml:space="preserve">)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ield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ison </w:t>
      </w:r>
      <w:r>
        <w:rPr>
          <w:spacing w:val="2"/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W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SW</w:t>
      </w:r>
      <w:r>
        <w:rPr>
          <w:sz w:val="24"/>
          <w:szCs w:val="24"/>
        </w:rPr>
        <w:t>)</w:t>
      </w:r>
    </w:p>
    <w:p w14:paraId="021E7693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1"/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(PH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)</w:t>
      </w:r>
    </w:p>
    <w:p w14:paraId="65B7A4CA" w14:textId="77777777" w:rsidR="00D1346E" w:rsidRDefault="00D1346E">
      <w:pPr>
        <w:spacing w:before="1" w:line="280" w:lineRule="exact"/>
        <w:rPr>
          <w:sz w:val="28"/>
          <w:szCs w:val="28"/>
        </w:rPr>
      </w:pPr>
    </w:p>
    <w:p w14:paraId="5139CCD9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i/>
          <w:spacing w:val="-17"/>
          <w:sz w:val="24"/>
          <w:szCs w:val="24"/>
        </w:rPr>
        <w:t>W</w:t>
      </w:r>
      <w:r>
        <w:rPr>
          <w:b/>
          <w:i/>
          <w:sz w:val="24"/>
          <w:szCs w:val="24"/>
        </w:rPr>
        <w:t>as</w:t>
      </w:r>
      <w:r>
        <w:rPr>
          <w:b/>
          <w:i/>
          <w:spacing w:val="1"/>
          <w:sz w:val="24"/>
          <w:szCs w:val="24"/>
        </w:rPr>
        <w:t>h</w:t>
      </w:r>
      <w:r>
        <w:rPr>
          <w:b/>
          <w:i/>
          <w:spacing w:val="-2"/>
          <w:sz w:val="24"/>
          <w:szCs w:val="24"/>
        </w:rPr>
        <w:t>i</w:t>
      </w:r>
      <w:r>
        <w:rPr>
          <w:b/>
          <w:i/>
          <w:spacing w:val="1"/>
          <w:sz w:val="24"/>
          <w:szCs w:val="24"/>
        </w:rPr>
        <w:t>n</w:t>
      </w:r>
      <w:r>
        <w:rPr>
          <w:b/>
          <w:i/>
          <w:sz w:val="24"/>
          <w:szCs w:val="24"/>
        </w:rPr>
        <w:t>gton</w:t>
      </w:r>
      <w:r>
        <w:rPr>
          <w:b/>
          <w:i/>
          <w:spacing w:val="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U</w:t>
      </w:r>
      <w:r>
        <w:rPr>
          <w:b/>
          <w:i/>
          <w:spacing w:val="-2"/>
          <w:sz w:val="24"/>
          <w:szCs w:val="24"/>
        </w:rPr>
        <w:t>n</w:t>
      </w:r>
      <w:r>
        <w:rPr>
          <w:b/>
          <w:i/>
          <w:sz w:val="24"/>
          <w:szCs w:val="24"/>
        </w:rPr>
        <w:t>iv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rs</w:t>
      </w:r>
      <w:r>
        <w:rPr>
          <w:b/>
          <w:i/>
          <w:spacing w:val="1"/>
          <w:sz w:val="24"/>
          <w:szCs w:val="24"/>
        </w:rPr>
        <w:t>i</w:t>
      </w:r>
      <w:r>
        <w:rPr>
          <w:b/>
          <w:i/>
          <w:sz w:val="24"/>
          <w:szCs w:val="24"/>
        </w:rPr>
        <w:t>ty in</w:t>
      </w:r>
      <w:r>
        <w:rPr>
          <w:b/>
          <w:i/>
          <w:spacing w:val="2"/>
          <w:sz w:val="24"/>
          <w:szCs w:val="24"/>
        </w:rPr>
        <w:t xml:space="preserve"> </w:t>
      </w:r>
      <w:r>
        <w:rPr>
          <w:b/>
          <w:i/>
          <w:spacing w:val="1"/>
          <w:sz w:val="24"/>
          <w:szCs w:val="24"/>
        </w:rPr>
        <w:t>S</w:t>
      </w:r>
      <w:r>
        <w:rPr>
          <w:b/>
          <w:i/>
          <w:sz w:val="24"/>
          <w:szCs w:val="24"/>
        </w:rPr>
        <w:t>t. Lo</w:t>
      </w:r>
      <w:r>
        <w:rPr>
          <w:b/>
          <w:i/>
          <w:spacing w:val="1"/>
          <w:sz w:val="24"/>
          <w:szCs w:val="24"/>
        </w:rPr>
        <w:t>u</w:t>
      </w:r>
      <w:r>
        <w:rPr>
          <w:b/>
          <w:i/>
          <w:spacing w:val="-2"/>
          <w:sz w:val="24"/>
          <w:szCs w:val="24"/>
        </w:rPr>
        <w:t>i</w:t>
      </w:r>
      <w:r>
        <w:rPr>
          <w:b/>
          <w:i/>
          <w:sz w:val="24"/>
          <w:szCs w:val="24"/>
        </w:rPr>
        <w:t>s</w:t>
      </w:r>
    </w:p>
    <w:p w14:paraId="31748E27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5F7E4888" w14:textId="77777777" w:rsidR="00D1346E" w:rsidRDefault="003E42A1">
      <w:pPr>
        <w:ind w:left="100" w:right="4202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ies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(MS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 xml:space="preserve">, 2009)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tatis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ics (M</w:t>
      </w:r>
      <w:r>
        <w:rPr>
          <w:spacing w:val="-2"/>
          <w:sz w:val="24"/>
          <w:szCs w:val="24"/>
        </w:rPr>
        <w:t>S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, 2007-2008)</w:t>
      </w:r>
    </w:p>
    <w:p w14:paraId="0AB1657F" w14:textId="77777777" w:rsidR="00D1346E" w:rsidRDefault="003E42A1">
      <w:pPr>
        <w:ind w:left="100" w:right="2248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W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&amp; II</w:t>
      </w:r>
      <w:r>
        <w:rPr>
          <w:spacing w:val="-1"/>
          <w:sz w:val="24"/>
          <w:szCs w:val="24"/>
        </w:rPr>
        <w:t xml:space="preserve"> (</w:t>
      </w:r>
      <w:r>
        <w:rPr>
          <w:spacing w:val="-15"/>
          <w:sz w:val="24"/>
          <w:szCs w:val="24"/>
        </w:rPr>
        <w:t>T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Assis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t, M</w:t>
      </w:r>
      <w:r>
        <w:rPr>
          <w:spacing w:val="1"/>
          <w:sz w:val="24"/>
          <w:szCs w:val="24"/>
        </w:rPr>
        <w:t>S</w:t>
      </w:r>
      <w:r>
        <w:rPr>
          <w:spacing w:val="3"/>
          <w:sz w:val="24"/>
          <w:szCs w:val="24"/>
        </w:rPr>
        <w:t>W</w:t>
      </w:r>
      <w:r>
        <w:rPr>
          <w:sz w:val="24"/>
          <w:szCs w:val="24"/>
        </w:rPr>
        <w:t>, 2006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2007) Mul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iva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iate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tatis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s (</w:t>
      </w:r>
      <w:r>
        <w:rPr>
          <w:spacing w:val="-17"/>
          <w:sz w:val="24"/>
          <w:szCs w:val="24"/>
        </w:rPr>
        <w:t>T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Assis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hD, 2007)</w:t>
      </w:r>
    </w:p>
    <w:p w14:paraId="528F75AE" w14:textId="77777777" w:rsidR="00D1346E" w:rsidRDefault="003E42A1">
      <w:pPr>
        <w:ind w:left="100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ies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(</w:t>
      </w:r>
      <w:r>
        <w:rPr>
          <w:spacing w:val="-15"/>
          <w:sz w:val="24"/>
          <w:szCs w:val="24"/>
        </w:rPr>
        <w:t>T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tant, M</w:t>
      </w:r>
      <w:r>
        <w:rPr>
          <w:spacing w:val="1"/>
          <w:sz w:val="24"/>
          <w:szCs w:val="24"/>
        </w:rPr>
        <w:t>S</w:t>
      </w:r>
      <w:r>
        <w:rPr>
          <w:spacing w:val="3"/>
          <w:sz w:val="24"/>
          <w:szCs w:val="24"/>
        </w:rPr>
        <w:t>W</w:t>
      </w:r>
      <w:r>
        <w:rPr>
          <w:sz w:val="24"/>
          <w:szCs w:val="24"/>
        </w:rPr>
        <w:t>, 2005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</w:t>
      </w:r>
      <w:r>
        <w:rPr>
          <w:spacing w:val="-2"/>
          <w:sz w:val="24"/>
          <w:szCs w:val="24"/>
        </w:rPr>
        <w:t>0</w:t>
      </w:r>
      <w:r>
        <w:rPr>
          <w:spacing w:val="1"/>
          <w:sz w:val="24"/>
          <w:szCs w:val="24"/>
        </w:rPr>
        <w:t>6</w:t>
      </w:r>
      <w:r>
        <w:rPr>
          <w:sz w:val="24"/>
          <w:szCs w:val="24"/>
        </w:rPr>
        <w:t>)</w:t>
      </w:r>
    </w:p>
    <w:p w14:paraId="64A2650F" w14:textId="77777777" w:rsidR="00D1346E" w:rsidRDefault="00D1346E">
      <w:pPr>
        <w:spacing w:before="1" w:line="280" w:lineRule="exact"/>
        <w:rPr>
          <w:sz w:val="28"/>
          <w:szCs w:val="28"/>
        </w:rPr>
      </w:pPr>
    </w:p>
    <w:p w14:paraId="450BC9EA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i/>
          <w:spacing w:val="-24"/>
          <w:sz w:val="24"/>
          <w:szCs w:val="24"/>
        </w:rPr>
        <w:t>Y</w:t>
      </w:r>
      <w:r>
        <w:rPr>
          <w:b/>
          <w:i/>
          <w:sz w:val="24"/>
          <w:szCs w:val="24"/>
        </w:rPr>
        <w:t>o</w:t>
      </w:r>
      <w:r>
        <w:rPr>
          <w:b/>
          <w:i/>
          <w:spacing w:val="1"/>
          <w:sz w:val="24"/>
          <w:szCs w:val="24"/>
        </w:rPr>
        <w:t>n</w:t>
      </w:r>
      <w:r>
        <w:rPr>
          <w:b/>
          <w:i/>
          <w:sz w:val="24"/>
          <w:szCs w:val="24"/>
        </w:rPr>
        <w:t>s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i U</w:t>
      </w:r>
      <w:r>
        <w:rPr>
          <w:b/>
          <w:i/>
          <w:spacing w:val="-1"/>
          <w:sz w:val="24"/>
          <w:szCs w:val="24"/>
        </w:rPr>
        <w:t>n</w:t>
      </w:r>
      <w:r>
        <w:rPr>
          <w:b/>
          <w:i/>
          <w:sz w:val="24"/>
          <w:szCs w:val="24"/>
        </w:rPr>
        <w:t>iv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rs</w:t>
      </w:r>
      <w:r>
        <w:rPr>
          <w:b/>
          <w:i/>
          <w:spacing w:val="1"/>
          <w:sz w:val="24"/>
          <w:szCs w:val="24"/>
        </w:rPr>
        <w:t>i</w:t>
      </w:r>
      <w:r>
        <w:rPr>
          <w:b/>
          <w:i/>
          <w:sz w:val="24"/>
          <w:szCs w:val="24"/>
        </w:rPr>
        <w:t>ty</w:t>
      </w:r>
    </w:p>
    <w:p w14:paraId="704DEB33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7844F185" w14:textId="77777777" w:rsidR="00D1346E" w:rsidRDefault="003E42A1">
      <w:pPr>
        <w:ind w:left="100" w:right="2030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thods (</w:t>
      </w:r>
      <w:r>
        <w:rPr>
          <w:spacing w:val="-17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hing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Assi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 xml:space="preserve">tant,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S</w:t>
      </w:r>
      <w:r>
        <w:rPr>
          <w:spacing w:val="3"/>
          <w:sz w:val="24"/>
          <w:szCs w:val="24"/>
        </w:rPr>
        <w:t>W</w:t>
      </w:r>
      <w:r>
        <w:rPr>
          <w:sz w:val="24"/>
          <w:szCs w:val="24"/>
        </w:rPr>
        <w:t>, 1999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2000)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ntrod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to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7"/>
          <w:sz w:val="24"/>
          <w:szCs w:val="24"/>
        </w:rPr>
        <w:t>T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Assis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nt, </w:t>
      </w:r>
      <w:r>
        <w:rPr>
          <w:spacing w:val="-1"/>
          <w:sz w:val="24"/>
          <w:szCs w:val="24"/>
        </w:rPr>
        <w:t>B</w:t>
      </w:r>
      <w:r>
        <w:rPr>
          <w:spacing w:val="1"/>
          <w:sz w:val="24"/>
          <w:szCs w:val="24"/>
        </w:rPr>
        <w:t>S</w:t>
      </w:r>
      <w:r>
        <w:rPr>
          <w:spacing w:val="3"/>
          <w:sz w:val="24"/>
          <w:szCs w:val="24"/>
        </w:rPr>
        <w:t>W</w:t>
      </w:r>
      <w:r>
        <w:rPr>
          <w:sz w:val="24"/>
          <w:szCs w:val="24"/>
        </w:rPr>
        <w:t>, 1999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2000)</w:t>
      </w:r>
    </w:p>
    <w:p w14:paraId="07F26E09" w14:textId="77777777" w:rsidR="00D1346E" w:rsidRDefault="00D1346E">
      <w:pPr>
        <w:spacing w:line="200" w:lineRule="exact"/>
      </w:pPr>
    </w:p>
    <w:p w14:paraId="7A740657" w14:textId="77777777" w:rsidR="00D1346E" w:rsidRDefault="00D1346E">
      <w:pPr>
        <w:spacing w:before="1" w:line="200" w:lineRule="exact"/>
      </w:pPr>
    </w:p>
    <w:p w14:paraId="502424DA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TU</w:t>
      </w:r>
      <w:r>
        <w:rPr>
          <w:b/>
          <w:spacing w:val="-1"/>
          <w:sz w:val="24"/>
          <w:szCs w:val="24"/>
        </w:rPr>
        <w:t>D</w:t>
      </w:r>
      <w:r>
        <w:rPr>
          <w:b/>
          <w:sz w:val="24"/>
          <w:szCs w:val="24"/>
        </w:rPr>
        <w:t>ENT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U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E</w:t>
      </w:r>
      <w:r>
        <w:rPr>
          <w:b/>
          <w:spacing w:val="-10"/>
          <w:sz w:val="24"/>
          <w:szCs w:val="24"/>
        </w:rPr>
        <w:t>R</w:t>
      </w:r>
      <w:r>
        <w:rPr>
          <w:b/>
          <w:sz w:val="24"/>
          <w:szCs w:val="24"/>
        </w:rPr>
        <w:t>VI</w:t>
      </w:r>
      <w:r>
        <w:rPr>
          <w:b/>
          <w:spacing w:val="3"/>
          <w:sz w:val="24"/>
          <w:szCs w:val="24"/>
        </w:rPr>
        <w:t>S</w:t>
      </w:r>
      <w:r>
        <w:rPr>
          <w:b/>
          <w:sz w:val="24"/>
          <w:szCs w:val="24"/>
        </w:rPr>
        <w:t>ION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/ MEN</w:t>
      </w:r>
      <w:r>
        <w:rPr>
          <w:b/>
          <w:spacing w:val="-4"/>
          <w:sz w:val="24"/>
          <w:szCs w:val="24"/>
        </w:rPr>
        <w:t>T</w:t>
      </w:r>
      <w:r>
        <w:rPr>
          <w:b/>
          <w:sz w:val="24"/>
          <w:szCs w:val="24"/>
        </w:rPr>
        <w:t>ORING</w:t>
      </w:r>
    </w:p>
    <w:p w14:paraId="15A692BE" w14:textId="77777777" w:rsidR="00D1346E" w:rsidRDefault="00D1346E">
      <w:pPr>
        <w:spacing w:line="120" w:lineRule="exact"/>
        <w:rPr>
          <w:sz w:val="12"/>
          <w:szCs w:val="12"/>
        </w:rPr>
      </w:pPr>
    </w:p>
    <w:p w14:paraId="32584ACE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i/>
          <w:spacing w:val="-16"/>
          <w:sz w:val="24"/>
          <w:szCs w:val="24"/>
        </w:rPr>
        <w:t>V</w:t>
      </w:r>
      <w:r>
        <w:rPr>
          <w:b/>
          <w:i/>
          <w:sz w:val="24"/>
          <w:szCs w:val="24"/>
        </w:rPr>
        <w:t>irg</w:t>
      </w:r>
      <w:r>
        <w:rPr>
          <w:b/>
          <w:i/>
          <w:spacing w:val="1"/>
          <w:sz w:val="24"/>
          <w:szCs w:val="24"/>
        </w:rPr>
        <w:t>in</w:t>
      </w:r>
      <w:r>
        <w:rPr>
          <w:b/>
          <w:i/>
          <w:sz w:val="24"/>
          <w:szCs w:val="24"/>
        </w:rPr>
        <w:t xml:space="preserve">ia </w:t>
      </w:r>
      <w:r>
        <w:rPr>
          <w:b/>
          <w:i/>
          <w:spacing w:val="1"/>
          <w:sz w:val="24"/>
          <w:szCs w:val="24"/>
        </w:rPr>
        <w:t>C</w:t>
      </w:r>
      <w:r>
        <w:rPr>
          <w:b/>
          <w:i/>
          <w:sz w:val="24"/>
          <w:szCs w:val="24"/>
        </w:rPr>
        <w:t>om</w:t>
      </w:r>
      <w:r>
        <w:rPr>
          <w:b/>
          <w:i/>
          <w:spacing w:val="1"/>
          <w:sz w:val="24"/>
          <w:szCs w:val="24"/>
        </w:rPr>
        <w:t>m</w:t>
      </w:r>
      <w:r>
        <w:rPr>
          <w:b/>
          <w:i/>
          <w:sz w:val="24"/>
          <w:szCs w:val="24"/>
        </w:rPr>
        <w:t>o</w:t>
      </w:r>
      <w:r>
        <w:rPr>
          <w:b/>
          <w:i/>
          <w:spacing w:val="1"/>
          <w:sz w:val="24"/>
          <w:szCs w:val="24"/>
        </w:rPr>
        <w:t>n</w:t>
      </w:r>
      <w:r>
        <w:rPr>
          <w:b/>
          <w:i/>
          <w:sz w:val="24"/>
          <w:szCs w:val="24"/>
        </w:rPr>
        <w:t>w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al</w:t>
      </w:r>
      <w:r>
        <w:rPr>
          <w:b/>
          <w:i/>
          <w:spacing w:val="-1"/>
          <w:sz w:val="24"/>
          <w:szCs w:val="24"/>
        </w:rPr>
        <w:t>t</w:t>
      </w:r>
      <w:r>
        <w:rPr>
          <w:b/>
          <w:i/>
          <w:sz w:val="24"/>
          <w:szCs w:val="24"/>
        </w:rPr>
        <w:t>h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Un</w:t>
      </w:r>
      <w:r>
        <w:rPr>
          <w:b/>
          <w:i/>
          <w:spacing w:val="1"/>
          <w:sz w:val="24"/>
          <w:szCs w:val="24"/>
        </w:rPr>
        <w:t>i</w:t>
      </w:r>
      <w:r>
        <w:rPr>
          <w:b/>
          <w:i/>
          <w:spacing w:val="-1"/>
          <w:sz w:val="24"/>
          <w:szCs w:val="24"/>
        </w:rPr>
        <w:t>ve</w:t>
      </w:r>
      <w:r>
        <w:rPr>
          <w:b/>
          <w:i/>
          <w:sz w:val="24"/>
          <w:szCs w:val="24"/>
        </w:rPr>
        <w:t>rs</w:t>
      </w:r>
      <w:r>
        <w:rPr>
          <w:b/>
          <w:i/>
          <w:spacing w:val="1"/>
          <w:sz w:val="24"/>
          <w:szCs w:val="24"/>
        </w:rPr>
        <w:t>i</w:t>
      </w:r>
      <w:r>
        <w:rPr>
          <w:b/>
          <w:i/>
          <w:sz w:val="24"/>
          <w:szCs w:val="24"/>
        </w:rPr>
        <w:t>ty</w:t>
      </w:r>
    </w:p>
    <w:p w14:paraId="003A9B21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635DEFBE" w14:textId="77777777" w:rsidR="00D1346E" w:rsidRDefault="003E42A1">
      <w:pPr>
        <w:ind w:left="100"/>
        <w:rPr>
          <w:sz w:val="24"/>
          <w:szCs w:val="24"/>
        </w:rPr>
      </w:pPr>
      <w:r>
        <w:rPr>
          <w:i/>
          <w:sz w:val="24"/>
          <w:szCs w:val="24"/>
          <w:u w:val="single" w:color="000000"/>
        </w:rPr>
        <w:t xml:space="preserve"> Dissertat ion  C</w:t>
      </w:r>
      <w:r>
        <w:rPr>
          <w:i/>
          <w:spacing w:val="1"/>
          <w:sz w:val="24"/>
          <w:szCs w:val="24"/>
          <w:u w:val="single" w:color="000000"/>
        </w:rPr>
        <w:t xml:space="preserve"> </w:t>
      </w:r>
      <w:r>
        <w:rPr>
          <w:i/>
          <w:sz w:val="24"/>
          <w:szCs w:val="24"/>
          <w:u w:val="single" w:color="000000"/>
        </w:rPr>
        <w:t>om</w:t>
      </w:r>
      <w:r>
        <w:rPr>
          <w:i/>
          <w:spacing w:val="-1"/>
          <w:sz w:val="24"/>
          <w:szCs w:val="24"/>
          <w:u w:val="single" w:color="000000"/>
        </w:rPr>
        <w:t>m</w:t>
      </w:r>
      <w:r>
        <w:rPr>
          <w:i/>
          <w:sz w:val="24"/>
          <w:szCs w:val="24"/>
          <w:u w:val="single" w:color="000000"/>
        </w:rPr>
        <w:t>it</w:t>
      </w:r>
      <w:r>
        <w:rPr>
          <w:i/>
          <w:spacing w:val="1"/>
          <w:sz w:val="24"/>
          <w:szCs w:val="24"/>
          <w:u w:val="single" w:color="000000"/>
        </w:rPr>
        <w:t xml:space="preserve"> </w:t>
      </w:r>
      <w:r>
        <w:rPr>
          <w:i/>
          <w:sz w:val="24"/>
          <w:szCs w:val="24"/>
          <w:u w:val="single" w:color="000000"/>
        </w:rPr>
        <w:t xml:space="preserve">tee </w:t>
      </w:r>
    </w:p>
    <w:p w14:paraId="25C3330E" w14:textId="77777777" w:rsidR="00D1346E" w:rsidRDefault="003E42A1">
      <w:pPr>
        <w:ind w:left="100" w:right="3524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pacing w:val="4"/>
          <w:sz w:val="24"/>
          <w:szCs w:val="24"/>
        </w:rPr>
        <w:t>r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5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les, PhD,</w:t>
      </w:r>
      <w:r>
        <w:rPr>
          <w:spacing w:val="1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ool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ork, </w:t>
      </w:r>
      <w:r>
        <w:rPr>
          <w:spacing w:val="-1"/>
          <w:sz w:val="24"/>
          <w:szCs w:val="24"/>
        </w:rPr>
        <w:t>2</w:t>
      </w:r>
      <w:r>
        <w:rPr>
          <w:sz w:val="24"/>
          <w:szCs w:val="24"/>
        </w:rPr>
        <w:t>0</w:t>
      </w:r>
      <w:r>
        <w:rPr>
          <w:spacing w:val="1"/>
          <w:sz w:val="24"/>
          <w:szCs w:val="24"/>
        </w:rPr>
        <w:t>1</w:t>
      </w:r>
      <w:r>
        <w:rPr>
          <w:sz w:val="24"/>
          <w:szCs w:val="24"/>
        </w:rPr>
        <w:t>5-pr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nt.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ie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 xml:space="preserve">hD,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ork, </w:t>
      </w:r>
      <w:r>
        <w:rPr>
          <w:spacing w:val="-1"/>
          <w:sz w:val="24"/>
          <w:szCs w:val="24"/>
        </w:rPr>
        <w:t>2</w:t>
      </w:r>
      <w:r>
        <w:rPr>
          <w:sz w:val="24"/>
          <w:szCs w:val="24"/>
        </w:rPr>
        <w:t>0</w:t>
      </w:r>
      <w:r>
        <w:rPr>
          <w:spacing w:val="-10"/>
          <w:sz w:val="24"/>
          <w:szCs w:val="24"/>
        </w:rPr>
        <w:t>1</w:t>
      </w:r>
      <w:r>
        <w:rPr>
          <w:spacing w:val="1"/>
          <w:sz w:val="24"/>
          <w:szCs w:val="24"/>
        </w:rPr>
        <w:t>1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01</w:t>
      </w:r>
      <w:r>
        <w:rPr>
          <w:spacing w:val="1"/>
          <w:sz w:val="24"/>
          <w:szCs w:val="24"/>
        </w:rPr>
        <w:t>3</w:t>
      </w:r>
      <w:r>
        <w:rPr>
          <w:sz w:val="24"/>
          <w:szCs w:val="24"/>
        </w:rPr>
        <w:t>.</w:t>
      </w:r>
    </w:p>
    <w:p w14:paraId="4C8A5895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ine Br</w:t>
      </w:r>
      <w:r>
        <w:rPr>
          <w:spacing w:val="3"/>
          <w:sz w:val="24"/>
          <w:szCs w:val="24"/>
        </w:rPr>
        <w:t>a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ste</w:t>
      </w:r>
      <w:r>
        <w:rPr>
          <w:spacing w:val="-11"/>
          <w:sz w:val="24"/>
          <w:szCs w:val="24"/>
        </w:rPr>
        <w:t>r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. Do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W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Sc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ool of Gov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rnm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6"/>
          <w:sz w:val="24"/>
          <w:szCs w:val="24"/>
        </w:rPr>
        <w:t>f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ir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, 201</w:t>
      </w:r>
      <w:r>
        <w:rPr>
          <w:spacing w:val="2"/>
          <w:sz w:val="24"/>
          <w:szCs w:val="24"/>
        </w:rPr>
        <w:t>5</w:t>
      </w:r>
      <w:r>
        <w:rPr>
          <w:sz w:val="24"/>
          <w:szCs w:val="24"/>
        </w:rPr>
        <w:t>-</w:t>
      </w:r>
    </w:p>
    <w:p w14:paraId="72752451" w14:textId="77777777" w:rsidR="00D1346E" w:rsidRDefault="003E42A1">
      <w:pPr>
        <w:ind w:left="820" w:right="7850"/>
        <w:jc w:val="both"/>
        <w:rPr>
          <w:sz w:val="24"/>
          <w:szCs w:val="24"/>
        </w:rPr>
      </w:pPr>
      <w:r>
        <w:rPr>
          <w:sz w:val="24"/>
          <w:szCs w:val="24"/>
        </w:rPr>
        <w:t>2016.</w:t>
      </w:r>
    </w:p>
    <w:p w14:paraId="12FF2F9D" w14:textId="77777777" w:rsidR="00D1346E" w:rsidRDefault="003E42A1">
      <w:pPr>
        <w:ind w:left="100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ophie Hu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</w:t>
      </w:r>
      <w:r>
        <w:rPr>
          <w:spacing w:val="-11"/>
          <w:sz w:val="24"/>
          <w:szCs w:val="24"/>
        </w:rPr>
        <w:t>r</w:t>
      </w:r>
      <w:r>
        <w:rPr>
          <w:sz w:val="24"/>
          <w:szCs w:val="24"/>
        </w:rPr>
        <w:t>,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st</w:t>
      </w:r>
      <w:r>
        <w:rPr>
          <w:spacing w:val="2"/>
          <w:sz w:val="24"/>
          <w:szCs w:val="24"/>
        </w:rPr>
        <w:t>e</w:t>
      </w:r>
      <w:r>
        <w:rPr>
          <w:spacing w:val="-10"/>
          <w:sz w:val="24"/>
          <w:szCs w:val="24"/>
        </w:rPr>
        <w:t>r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. Do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4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W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Sc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ool of Gov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rnm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6"/>
          <w:sz w:val="24"/>
          <w:szCs w:val="24"/>
        </w:rPr>
        <w:t>f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ir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, 201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-</w:t>
      </w:r>
    </w:p>
    <w:p w14:paraId="62D25AFF" w14:textId="77777777" w:rsidR="00D1346E" w:rsidRDefault="003E42A1">
      <w:pPr>
        <w:ind w:left="820" w:right="7850"/>
        <w:jc w:val="both"/>
        <w:rPr>
          <w:sz w:val="24"/>
          <w:szCs w:val="24"/>
        </w:rPr>
        <w:sectPr w:rsidR="00D1346E">
          <w:pgSz w:w="11920" w:h="16840"/>
          <w:pgMar w:top="1340" w:right="1320" w:bottom="280" w:left="1340" w:header="1159" w:footer="1079" w:gutter="0"/>
          <w:cols w:space="720"/>
        </w:sectPr>
      </w:pPr>
      <w:r>
        <w:rPr>
          <w:sz w:val="24"/>
          <w:szCs w:val="24"/>
        </w:rPr>
        <w:t>2014.</w:t>
      </w:r>
    </w:p>
    <w:p w14:paraId="3AF9D4FC" w14:textId="77777777" w:rsidR="00D1346E" w:rsidRDefault="00D1346E">
      <w:pPr>
        <w:spacing w:line="200" w:lineRule="exact"/>
      </w:pPr>
    </w:p>
    <w:p w14:paraId="1D6C940D" w14:textId="77777777" w:rsidR="00D1346E" w:rsidRDefault="00D1346E">
      <w:pPr>
        <w:spacing w:before="1" w:line="280" w:lineRule="exact"/>
        <w:rPr>
          <w:sz w:val="28"/>
          <w:szCs w:val="28"/>
        </w:rPr>
      </w:pPr>
    </w:p>
    <w:p w14:paraId="69787BA8" w14:textId="77777777" w:rsidR="00D1346E" w:rsidRDefault="003E42A1">
      <w:pPr>
        <w:spacing w:before="29"/>
        <w:ind w:left="100"/>
        <w:rPr>
          <w:sz w:val="24"/>
          <w:szCs w:val="24"/>
        </w:rPr>
      </w:pPr>
      <w:r>
        <w:rPr>
          <w:i/>
          <w:sz w:val="24"/>
          <w:szCs w:val="24"/>
          <w:u w:val="single" w:color="000000"/>
        </w:rPr>
        <w:t xml:space="preserve"> P</w:t>
      </w:r>
      <w:r>
        <w:rPr>
          <w:i/>
          <w:spacing w:val="-1"/>
          <w:sz w:val="24"/>
          <w:szCs w:val="24"/>
          <w:u w:val="single" w:color="000000"/>
        </w:rPr>
        <w:t>H</w:t>
      </w:r>
      <w:r>
        <w:rPr>
          <w:i/>
          <w:sz w:val="24"/>
          <w:szCs w:val="24"/>
          <w:u w:val="single" w:color="000000"/>
        </w:rPr>
        <w:t>D  Comp</w:t>
      </w:r>
      <w:r>
        <w:rPr>
          <w:i/>
          <w:spacing w:val="-10"/>
          <w:sz w:val="24"/>
          <w:szCs w:val="24"/>
          <w:u w:val="single" w:color="000000"/>
        </w:rPr>
        <w:t>r</w:t>
      </w:r>
      <w:r>
        <w:rPr>
          <w:i/>
          <w:spacing w:val="-1"/>
          <w:sz w:val="24"/>
          <w:szCs w:val="24"/>
          <w:u w:val="single" w:color="000000"/>
        </w:rPr>
        <w:t>e</w:t>
      </w:r>
      <w:r>
        <w:rPr>
          <w:i/>
          <w:sz w:val="24"/>
          <w:szCs w:val="24"/>
          <w:u w:val="single" w:color="000000"/>
        </w:rPr>
        <w:t>h</w:t>
      </w:r>
      <w:r>
        <w:rPr>
          <w:i/>
          <w:spacing w:val="-1"/>
          <w:sz w:val="24"/>
          <w:szCs w:val="24"/>
          <w:u w:val="single" w:color="000000"/>
        </w:rPr>
        <w:t>e</w:t>
      </w:r>
      <w:r>
        <w:rPr>
          <w:i/>
          <w:sz w:val="24"/>
          <w:szCs w:val="24"/>
          <w:u w:val="single" w:color="000000"/>
        </w:rPr>
        <w:t>nsi</w:t>
      </w:r>
      <w:r>
        <w:rPr>
          <w:i/>
          <w:spacing w:val="3"/>
          <w:sz w:val="24"/>
          <w:szCs w:val="24"/>
          <w:u w:val="single" w:color="000000"/>
        </w:rPr>
        <w:t xml:space="preserve"> </w:t>
      </w:r>
      <w:r>
        <w:rPr>
          <w:i/>
          <w:spacing w:val="-1"/>
          <w:sz w:val="24"/>
          <w:szCs w:val="24"/>
          <w:u w:val="single" w:color="000000"/>
        </w:rPr>
        <w:t>v</w:t>
      </w:r>
      <w:r>
        <w:rPr>
          <w:i/>
          <w:sz w:val="24"/>
          <w:szCs w:val="24"/>
          <w:u w:val="single" w:color="000000"/>
        </w:rPr>
        <w:t xml:space="preserve">e </w:t>
      </w:r>
      <w:r>
        <w:rPr>
          <w:i/>
          <w:spacing w:val="-1"/>
          <w:sz w:val="24"/>
          <w:szCs w:val="24"/>
          <w:u w:val="single" w:color="000000"/>
        </w:rPr>
        <w:t xml:space="preserve"> </w:t>
      </w:r>
      <w:r>
        <w:rPr>
          <w:i/>
          <w:sz w:val="24"/>
          <w:szCs w:val="24"/>
          <w:u w:val="single" w:color="000000"/>
        </w:rPr>
        <w:t>Ex</w:t>
      </w:r>
      <w:r>
        <w:rPr>
          <w:i/>
          <w:spacing w:val="1"/>
          <w:sz w:val="24"/>
          <w:szCs w:val="24"/>
          <w:u w:val="single" w:color="000000"/>
        </w:rPr>
        <w:t xml:space="preserve"> </w:t>
      </w:r>
      <w:r>
        <w:rPr>
          <w:i/>
          <w:sz w:val="24"/>
          <w:szCs w:val="24"/>
          <w:u w:val="single" w:color="000000"/>
        </w:rPr>
        <w:t>am  C</w:t>
      </w:r>
      <w:r>
        <w:rPr>
          <w:i/>
          <w:spacing w:val="1"/>
          <w:sz w:val="24"/>
          <w:szCs w:val="24"/>
          <w:u w:val="single" w:color="000000"/>
        </w:rPr>
        <w:t xml:space="preserve"> </w:t>
      </w:r>
      <w:r>
        <w:rPr>
          <w:i/>
          <w:sz w:val="24"/>
          <w:szCs w:val="24"/>
          <w:u w:val="single" w:color="000000"/>
        </w:rPr>
        <w:t>om</w:t>
      </w:r>
      <w:r>
        <w:rPr>
          <w:i/>
          <w:spacing w:val="-1"/>
          <w:sz w:val="24"/>
          <w:szCs w:val="24"/>
          <w:u w:val="single" w:color="000000"/>
        </w:rPr>
        <w:t>m</w:t>
      </w:r>
      <w:r>
        <w:rPr>
          <w:i/>
          <w:sz w:val="24"/>
          <w:szCs w:val="24"/>
          <w:u w:val="single" w:color="000000"/>
        </w:rPr>
        <w:t>it</w:t>
      </w:r>
      <w:r>
        <w:rPr>
          <w:i/>
          <w:spacing w:val="1"/>
          <w:sz w:val="24"/>
          <w:szCs w:val="24"/>
          <w:u w:val="single" w:color="000000"/>
        </w:rPr>
        <w:t xml:space="preserve"> </w:t>
      </w:r>
      <w:r>
        <w:rPr>
          <w:i/>
          <w:sz w:val="24"/>
          <w:szCs w:val="24"/>
          <w:u w:val="single" w:color="000000"/>
        </w:rPr>
        <w:t>tee</w:t>
      </w:r>
      <w:r>
        <w:rPr>
          <w:i/>
          <w:spacing w:val="-1"/>
          <w:sz w:val="24"/>
          <w:szCs w:val="24"/>
          <w:u w:val="single" w:color="000000"/>
        </w:rPr>
        <w:t xml:space="preserve"> </w:t>
      </w:r>
    </w:p>
    <w:p w14:paraId="4E2CBA11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i,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ubst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2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ork, 2014</w:t>
      </w:r>
    </w:p>
    <w:p w14:paraId="24EAF671" w14:textId="77777777" w:rsidR="00D1346E" w:rsidRDefault="00D1346E">
      <w:pPr>
        <w:spacing w:before="16" w:line="260" w:lineRule="exact"/>
        <w:rPr>
          <w:sz w:val="26"/>
          <w:szCs w:val="26"/>
        </w:rPr>
      </w:pPr>
    </w:p>
    <w:p w14:paraId="64FD25D7" w14:textId="77777777" w:rsidR="00D1346E" w:rsidRDefault="003E42A1">
      <w:pPr>
        <w:ind w:left="100"/>
        <w:rPr>
          <w:sz w:val="24"/>
          <w:szCs w:val="24"/>
        </w:rPr>
      </w:pPr>
      <w:r>
        <w:rPr>
          <w:i/>
          <w:sz w:val="24"/>
          <w:szCs w:val="24"/>
          <w:u w:val="single" w:color="000000"/>
        </w:rPr>
        <w:t xml:space="preserve"> Student </w:t>
      </w:r>
      <w:r>
        <w:rPr>
          <w:i/>
          <w:spacing w:val="-5"/>
          <w:sz w:val="24"/>
          <w:szCs w:val="24"/>
          <w:u w:val="single" w:color="000000"/>
        </w:rPr>
        <w:t xml:space="preserve"> </w:t>
      </w:r>
      <w:r>
        <w:rPr>
          <w:i/>
          <w:sz w:val="24"/>
          <w:szCs w:val="24"/>
          <w:u w:val="single" w:color="000000"/>
        </w:rPr>
        <w:t>Ad</w:t>
      </w:r>
      <w:r>
        <w:rPr>
          <w:i/>
          <w:spacing w:val="-1"/>
          <w:sz w:val="24"/>
          <w:szCs w:val="24"/>
          <w:u w:val="single" w:color="000000"/>
        </w:rPr>
        <w:t>v</w:t>
      </w:r>
      <w:r>
        <w:rPr>
          <w:i/>
          <w:sz w:val="24"/>
          <w:szCs w:val="24"/>
          <w:u w:val="single" w:color="000000"/>
        </w:rPr>
        <w:t>isi</w:t>
      </w:r>
      <w:r>
        <w:rPr>
          <w:i/>
          <w:spacing w:val="1"/>
          <w:sz w:val="24"/>
          <w:szCs w:val="24"/>
          <w:u w:val="single" w:color="000000"/>
        </w:rPr>
        <w:t xml:space="preserve"> </w:t>
      </w:r>
      <w:r>
        <w:rPr>
          <w:i/>
          <w:sz w:val="24"/>
          <w:szCs w:val="24"/>
          <w:u w:val="single" w:color="000000"/>
        </w:rPr>
        <w:t xml:space="preserve">ng </w:t>
      </w:r>
    </w:p>
    <w:p w14:paraId="5EA18C4F" w14:textId="77777777" w:rsidR="00D1346E" w:rsidRDefault="003E42A1">
      <w:pPr>
        <w:ind w:left="100" w:right="3512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ndice</w:t>
      </w:r>
      <w:r>
        <w:rPr>
          <w:spacing w:val="-1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rmstron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ool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, 2016-pr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ork, 2012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2015.</w:t>
      </w:r>
    </w:p>
    <w:p w14:paraId="76909F6B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29 M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W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student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ork, 2012–2013.</w:t>
      </w:r>
    </w:p>
    <w:p w14:paraId="2540BB37" w14:textId="77777777" w:rsidR="00D1346E" w:rsidRDefault="00D1346E">
      <w:pPr>
        <w:spacing w:before="16" w:line="260" w:lineRule="exact"/>
        <w:rPr>
          <w:sz w:val="26"/>
          <w:szCs w:val="26"/>
        </w:rPr>
      </w:pPr>
    </w:p>
    <w:p w14:paraId="3F5B03D3" w14:textId="77777777" w:rsidR="00D1346E" w:rsidRDefault="003E42A1">
      <w:pPr>
        <w:ind w:left="100"/>
        <w:rPr>
          <w:sz w:val="24"/>
          <w:szCs w:val="24"/>
        </w:rPr>
      </w:pPr>
      <w:r>
        <w:rPr>
          <w:i/>
          <w:sz w:val="24"/>
          <w:szCs w:val="24"/>
          <w:u w:val="single" w:color="000000"/>
        </w:rPr>
        <w:t xml:space="preserve"> R</w:t>
      </w:r>
      <w:r>
        <w:rPr>
          <w:i/>
          <w:spacing w:val="-1"/>
          <w:sz w:val="24"/>
          <w:szCs w:val="24"/>
          <w:u w:val="single" w:color="000000"/>
        </w:rPr>
        <w:t>e</w:t>
      </w:r>
      <w:r>
        <w:rPr>
          <w:i/>
          <w:sz w:val="24"/>
          <w:szCs w:val="24"/>
          <w:u w:val="single" w:color="000000"/>
        </w:rPr>
        <w:t>s</w:t>
      </w:r>
      <w:r>
        <w:rPr>
          <w:i/>
          <w:spacing w:val="-1"/>
          <w:sz w:val="24"/>
          <w:szCs w:val="24"/>
          <w:u w:val="single" w:color="000000"/>
        </w:rPr>
        <w:t>e</w:t>
      </w:r>
      <w:r>
        <w:rPr>
          <w:i/>
          <w:sz w:val="24"/>
          <w:szCs w:val="24"/>
          <w:u w:val="single" w:color="000000"/>
        </w:rPr>
        <w:t>a</w:t>
      </w:r>
      <w:r>
        <w:rPr>
          <w:i/>
          <w:spacing w:val="-9"/>
          <w:sz w:val="24"/>
          <w:szCs w:val="24"/>
          <w:u w:val="single" w:color="000000"/>
        </w:rPr>
        <w:t>r</w:t>
      </w:r>
      <w:r>
        <w:rPr>
          <w:i/>
          <w:spacing w:val="-1"/>
          <w:sz w:val="24"/>
          <w:szCs w:val="24"/>
          <w:u w:val="single" w:color="000000"/>
        </w:rPr>
        <w:t>c</w:t>
      </w:r>
      <w:r>
        <w:rPr>
          <w:i/>
          <w:sz w:val="24"/>
          <w:szCs w:val="24"/>
          <w:u w:val="single" w:color="000000"/>
        </w:rPr>
        <w:t xml:space="preserve">h </w:t>
      </w:r>
      <w:r>
        <w:rPr>
          <w:i/>
          <w:spacing w:val="-2"/>
          <w:sz w:val="24"/>
          <w:szCs w:val="24"/>
          <w:u w:val="single" w:color="000000"/>
        </w:rPr>
        <w:t xml:space="preserve"> </w:t>
      </w:r>
      <w:r>
        <w:rPr>
          <w:i/>
          <w:sz w:val="24"/>
          <w:szCs w:val="24"/>
          <w:u w:val="single" w:color="000000"/>
        </w:rPr>
        <w:t>Assi stant</w:t>
      </w:r>
      <w:r>
        <w:rPr>
          <w:i/>
          <w:spacing w:val="1"/>
          <w:sz w:val="24"/>
          <w:szCs w:val="24"/>
          <w:u w:val="single" w:color="000000"/>
        </w:rPr>
        <w:t xml:space="preserve"> </w:t>
      </w:r>
      <w:r>
        <w:rPr>
          <w:i/>
          <w:sz w:val="24"/>
          <w:szCs w:val="24"/>
          <w:u w:val="single" w:color="000000"/>
        </w:rPr>
        <w:t xml:space="preserve">ship </w:t>
      </w:r>
      <w:r>
        <w:rPr>
          <w:i/>
          <w:spacing w:val="2"/>
          <w:sz w:val="24"/>
          <w:szCs w:val="24"/>
          <w:u w:val="single" w:color="000000"/>
        </w:rPr>
        <w:t xml:space="preserve"> </w:t>
      </w:r>
      <w:r>
        <w:rPr>
          <w:i/>
          <w:sz w:val="24"/>
          <w:szCs w:val="24"/>
          <w:u w:val="single" w:color="000000"/>
        </w:rPr>
        <w:t>Sup</w:t>
      </w:r>
      <w:r>
        <w:rPr>
          <w:i/>
          <w:spacing w:val="-1"/>
          <w:sz w:val="24"/>
          <w:szCs w:val="24"/>
          <w:u w:val="single" w:color="000000"/>
        </w:rPr>
        <w:t>e</w:t>
      </w:r>
      <w:r>
        <w:rPr>
          <w:i/>
          <w:sz w:val="24"/>
          <w:szCs w:val="24"/>
          <w:u w:val="single" w:color="000000"/>
        </w:rPr>
        <w:t>r</w:t>
      </w:r>
      <w:r>
        <w:rPr>
          <w:i/>
          <w:spacing w:val="-1"/>
          <w:sz w:val="24"/>
          <w:szCs w:val="24"/>
          <w:u w:val="single" w:color="000000"/>
        </w:rPr>
        <w:t>v</w:t>
      </w:r>
      <w:r>
        <w:rPr>
          <w:i/>
          <w:sz w:val="24"/>
          <w:szCs w:val="24"/>
          <w:u w:val="single" w:color="000000"/>
        </w:rPr>
        <w:t>isi</w:t>
      </w:r>
      <w:r>
        <w:rPr>
          <w:i/>
          <w:spacing w:val="1"/>
          <w:sz w:val="24"/>
          <w:szCs w:val="24"/>
          <w:u w:val="single" w:color="000000"/>
        </w:rPr>
        <w:t xml:space="preserve"> </w:t>
      </w:r>
      <w:r>
        <w:rPr>
          <w:i/>
          <w:sz w:val="24"/>
          <w:szCs w:val="24"/>
          <w:u w:val="single" w:color="000000"/>
        </w:rPr>
        <w:t xml:space="preserve">on </w:t>
      </w:r>
    </w:p>
    <w:p w14:paraId="21AE7D23" w14:textId="77777777" w:rsidR="00D1346E" w:rsidRDefault="003E42A1">
      <w:pPr>
        <w:ind w:left="100" w:right="4626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nb</w:t>
      </w:r>
      <w:r>
        <w:rPr>
          <w:spacing w:val="1"/>
          <w:sz w:val="24"/>
          <w:szCs w:val="24"/>
        </w:rPr>
        <w:t>e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hD stude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t,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2015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nt.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hin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e,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hD stude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t,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2015 sprin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</w:t>
      </w:r>
    </w:p>
    <w:p w14:paraId="3E036621" w14:textId="77777777" w:rsidR="00D1346E" w:rsidRDefault="003E42A1">
      <w:pPr>
        <w:ind w:left="100" w:right="4642"/>
        <w:rPr>
          <w:sz w:val="24"/>
          <w:szCs w:val="24"/>
        </w:rPr>
      </w:pP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hD stude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t,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2014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-15"/>
          <w:sz w:val="24"/>
          <w:szCs w:val="24"/>
        </w:rPr>
        <w:t>r</w:t>
      </w:r>
      <w:r>
        <w:rPr>
          <w:sz w:val="24"/>
          <w:szCs w:val="24"/>
        </w:rPr>
        <w:t>. All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son 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ur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ow,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hD st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2013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2014.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hin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P</w:t>
      </w:r>
      <w:r>
        <w:rPr>
          <w:sz w:val="24"/>
          <w:szCs w:val="24"/>
        </w:rPr>
        <w:t>hD stude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t,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2012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-15"/>
          <w:sz w:val="24"/>
          <w:szCs w:val="24"/>
        </w:rPr>
        <w:t>r</w:t>
      </w:r>
      <w:r>
        <w:rPr>
          <w:sz w:val="24"/>
          <w:szCs w:val="24"/>
        </w:rPr>
        <w:t>.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w </w:t>
      </w:r>
      <w:r>
        <w:rPr>
          <w:spacing w:val="-1"/>
          <w:sz w:val="24"/>
          <w:szCs w:val="24"/>
        </w:rPr>
        <w:t>De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rlo,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hD s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ud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2012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2014.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tri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 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ra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wis, Ma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student, 2012 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 xml:space="preserve">ll </w:t>
      </w:r>
      <w:r>
        <w:rPr>
          <w:spacing w:val="3"/>
          <w:sz w:val="24"/>
          <w:szCs w:val="24"/>
        </w:rPr>
        <w:t>C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nth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o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e,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hD st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2012. </w:t>
      </w:r>
      <w:r>
        <w:rPr>
          <w:spacing w:val="-18"/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ne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o</w:t>
      </w:r>
      <w:r>
        <w:rPr>
          <w:spacing w:val="-10"/>
          <w:sz w:val="24"/>
          <w:szCs w:val="24"/>
        </w:rPr>
        <w:t>r</w:t>
      </w:r>
      <w:r>
        <w:rPr>
          <w:sz w:val="24"/>
          <w:szCs w:val="24"/>
        </w:rPr>
        <w:t>,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student, 20</w:t>
      </w:r>
      <w:r>
        <w:rPr>
          <w:spacing w:val="-9"/>
          <w:sz w:val="24"/>
          <w:szCs w:val="24"/>
        </w:rPr>
        <w:t>1</w:t>
      </w:r>
      <w:r>
        <w:rPr>
          <w:spacing w:val="1"/>
          <w:sz w:val="24"/>
          <w:szCs w:val="24"/>
        </w:rPr>
        <w:t>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2012</w:t>
      </w:r>
    </w:p>
    <w:p w14:paraId="2371E598" w14:textId="77777777" w:rsidR="00D1346E" w:rsidRDefault="00D1346E">
      <w:pPr>
        <w:spacing w:before="16" w:line="260" w:lineRule="exact"/>
        <w:rPr>
          <w:sz w:val="26"/>
          <w:szCs w:val="26"/>
        </w:rPr>
      </w:pPr>
    </w:p>
    <w:p w14:paraId="6381B762" w14:textId="77777777" w:rsidR="00D1346E" w:rsidRDefault="003E42A1">
      <w:pPr>
        <w:ind w:left="100" w:right="5672"/>
        <w:rPr>
          <w:sz w:val="24"/>
          <w:szCs w:val="24"/>
        </w:rPr>
      </w:pPr>
      <w:r>
        <w:rPr>
          <w:i/>
          <w:sz w:val="24"/>
          <w:szCs w:val="24"/>
          <w:u w:val="single" w:color="000000"/>
        </w:rPr>
        <w:t xml:space="preserve"> </w:t>
      </w:r>
      <w:r>
        <w:rPr>
          <w:i/>
          <w:sz w:val="24"/>
          <w:szCs w:val="24"/>
          <w:u w:val="single" w:color="000000"/>
        </w:rPr>
        <w:t>P</w:t>
      </w:r>
      <w:r>
        <w:rPr>
          <w:i/>
          <w:spacing w:val="-1"/>
          <w:sz w:val="24"/>
          <w:szCs w:val="24"/>
          <w:u w:val="single" w:color="000000"/>
        </w:rPr>
        <w:t>H</w:t>
      </w:r>
      <w:r>
        <w:rPr>
          <w:i/>
          <w:sz w:val="24"/>
          <w:szCs w:val="24"/>
          <w:u w:val="single" w:color="000000"/>
        </w:rPr>
        <w:t>D</w:t>
      </w:r>
      <w:r>
        <w:rPr>
          <w:i/>
          <w:spacing w:val="60"/>
          <w:sz w:val="24"/>
          <w:szCs w:val="24"/>
          <w:u w:val="single" w:color="000000"/>
        </w:rPr>
        <w:t xml:space="preserve"> </w:t>
      </w:r>
      <w:r>
        <w:rPr>
          <w:i/>
          <w:spacing w:val="-1"/>
          <w:sz w:val="24"/>
          <w:szCs w:val="24"/>
          <w:u w:val="single" w:color="000000"/>
        </w:rPr>
        <w:t>I</w:t>
      </w:r>
      <w:r>
        <w:rPr>
          <w:i/>
          <w:sz w:val="24"/>
          <w:szCs w:val="24"/>
          <w:u w:val="single" w:color="000000"/>
        </w:rPr>
        <w:t>nd</w:t>
      </w:r>
      <w:r>
        <w:rPr>
          <w:i/>
          <w:spacing w:val="-1"/>
          <w:sz w:val="24"/>
          <w:szCs w:val="24"/>
          <w:u w:val="single" w:color="000000"/>
        </w:rPr>
        <w:t>e</w:t>
      </w:r>
      <w:r>
        <w:rPr>
          <w:i/>
          <w:sz w:val="24"/>
          <w:szCs w:val="24"/>
          <w:u w:val="single" w:color="000000"/>
        </w:rPr>
        <w:t>p</w:t>
      </w:r>
      <w:r>
        <w:rPr>
          <w:i/>
          <w:spacing w:val="2"/>
          <w:sz w:val="24"/>
          <w:szCs w:val="24"/>
          <w:u w:val="single" w:color="000000"/>
        </w:rPr>
        <w:t xml:space="preserve"> </w:t>
      </w:r>
      <w:r>
        <w:rPr>
          <w:i/>
          <w:spacing w:val="-1"/>
          <w:sz w:val="24"/>
          <w:szCs w:val="24"/>
          <w:u w:val="single" w:color="000000"/>
        </w:rPr>
        <w:t>e</w:t>
      </w:r>
      <w:r>
        <w:rPr>
          <w:i/>
          <w:sz w:val="24"/>
          <w:szCs w:val="24"/>
          <w:u w:val="single" w:color="000000"/>
        </w:rPr>
        <w:t>nd</w:t>
      </w:r>
      <w:r>
        <w:rPr>
          <w:i/>
          <w:spacing w:val="-1"/>
          <w:sz w:val="24"/>
          <w:szCs w:val="24"/>
          <w:u w:val="single" w:color="000000"/>
        </w:rPr>
        <w:t>e</w:t>
      </w:r>
      <w:r>
        <w:rPr>
          <w:i/>
          <w:sz w:val="24"/>
          <w:szCs w:val="24"/>
          <w:u w:val="single" w:color="000000"/>
        </w:rPr>
        <w:t>nt  St</w:t>
      </w:r>
      <w:r>
        <w:rPr>
          <w:i/>
          <w:spacing w:val="1"/>
          <w:sz w:val="24"/>
          <w:szCs w:val="24"/>
          <w:u w:val="single" w:color="000000"/>
        </w:rPr>
        <w:t xml:space="preserve"> </w:t>
      </w:r>
      <w:r>
        <w:rPr>
          <w:i/>
          <w:sz w:val="24"/>
          <w:szCs w:val="24"/>
          <w:u w:val="single" w:color="000000"/>
        </w:rPr>
        <w:t xml:space="preserve">udy </w:t>
      </w:r>
      <w:r>
        <w:rPr>
          <w:i/>
          <w:spacing w:val="1"/>
          <w:sz w:val="24"/>
          <w:szCs w:val="24"/>
          <w:u w:val="single" w:color="000000"/>
        </w:rPr>
        <w:t xml:space="preserve"> </w:t>
      </w:r>
      <w:r>
        <w:rPr>
          <w:i/>
          <w:sz w:val="24"/>
          <w:szCs w:val="24"/>
          <w:u w:val="single" w:color="000000"/>
        </w:rPr>
        <w:t>Sup</w:t>
      </w:r>
      <w:r>
        <w:rPr>
          <w:i/>
          <w:spacing w:val="-1"/>
          <w:sz w:val="24"/>
          <w:szCs w:val="24"/>
          <w:u w:val="single" w:color="000000"/>
        </w:rPr>
        <w:t>e</w:t>
      </w:r>
      <w:r>
        <w:rPr>
          <w:i/>
          <w:sz w:val="24"/>
          <w:szCs w:val="24"/>
          <w:u w:val="single" w:color="000000"/>
        </w:rPr>
        <w:t>r</w:t>
      </w:r>
      <w:r>
        <w:rPr>
          <w:i/>
          <w:spacing w:val="-1"/>
          <w:sz w:val="24"/>
          <w:szCs w:val="24"/>
          <w:u w:val="single" w:color="000000"/>
        </w:rPr>
        <w:t>v</w:t>
      </w:r>
      <w:r>
        <w:rPr>
          <w:i/>
          <w:sz w:val="24"/>
          <w:szCs w:val="24"/>
          <w:u w:val="single" w:color="000000"/>
        </w:rPr>
        <w:t xml:space="preserve">isor </w:t>
      </w:r>
      <w:r>
        <w:rPr>
          <w:i/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undonia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onnu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, 2012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sprin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 xml:space="preserve">, 2013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</w:p>
    <w:p w14:paraId="0265092A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 xml:space="preserve">, 2014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r.</w:t>
      </w:r>
    </w:p>
    <w:p w14:paraId="791D4C92" w14:textId="77777777" w:rsidR="00D1346E" w:rsidRDefault="00D1346E">
      <w:pPr>
        <w:spacing w:before="1" w:line="280" w:lineRule="exact"/>
        <w:rPr>
          <w:sz w:val="28"/>
          <w:szCs w:val="28"/>
        </w:rPr>
      </w:pPr>
    </w:p>
    <w:p w14:paraId="740F85B5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i/>
          <w:sz w:val="24"/>
          <w:szCs w:val="24"/>
        </w:rPr>
        <w:t>Ot</w:t>
      </w:r>
      <w:r>
        <w:rPr>
          <w:b/>
          <w:i/>
          <w:spacing w:val="1"/>
          <w:sz w:val="24"/>
          <w:szCs w:val="24"/>
        </w:rPr>
        <w:t>h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r Un</w:t>
      </w:r>
      <w:r>
        <w:rPr>
          <w:b/>
          <w:i/>
          <w:spacing w:val="1"/>
          <w:sz w:val="24"/>
          <w:szCs w:val="24"/>
        </w:rPr>
        <w:t>i</w:t>
      </w:r>
      <w:r>
        <w:rPr>
          <w:b/>
          <w:i/>
          <w:spacing w:val="-1"/>
          <w:sz w:val="24"/>
          <w:szCs w:val="24"/>
        </w:rPr>
        <w:t>ve</w:t>
      </w:r>
      <w:r>
        <w:rPr>
          <w:b/>
          <w:i/>
          <w:sz w:val="24"/>
          <w:szCs w:val="24"/>
        </w:rPr>
        <w:t>rs</w:t>
      </w:r>
      <w:r>
        <w:rPr>
          <w:b/>
          <w:i/>
          <w:spacing w:val="1"/>
          <w:sz w:val="24"/>
          <w:szCs w:val="24"/>
        </w:rPr>
        <w:t>i</w:t>
      </w:r>
      <w:r>
        <w:rPr>
          <w:b/>
          <w:i/>
          <w:sz w:val="24"/>
          <w:szCs w:val="24"/>
        </w:rPr>
        <w:t>t</w:t>
      </w:r>
      <w:r>
        <w:rPr>
          <w:b/>
          <w:i/>
          <w:spacing w:val="1"/>
          <w:sz w:val="24"/>
          <w:szCs w:val="24"/>
        </w:rPr>
        <w:t>i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s</w:t>
      </w:r>
    </w:p>
    <w:p w14:paraId="12896DAA" w14:textId="77777777" w:rsidR="00D1346E" w:rsidRDefault="00D1346E">
      <w:pPr>
        <w:spacing w:before="6" w:line="100" w:lineRule="exact"/>
        <w:rPr>
          <w:sz w:val="11"/>
          <w:szCs w:val="11"/>
        </w:rPr>
      </w:pPr>
    </w:p>
    <w:p w14:paraId="3D40BE71" w14:textId="77777777" w:rsidR="00D1346E" w:rsidRDefault="003E42A1">
      <w:pPr>
        <w:ind w:left="100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 xml:space="preserve">hD 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Com</w:t>
      </w:r>
      <w:r>
        <w:rPr>
          <w:spacing w:val="1"/>
          <w:sz w:val="24"/>
          <w:szCs w:val="24"/>
        </w:rPr>
        <w:t>m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mber 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S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oon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on,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Gill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</w:p>
    <w:p w14:paraId="77D6CAEA" w14:textId="77777777" w:rsidR="00D1346E" w:rsidRDefault="003E42A1">
      <w:pPr>
        <w:ind w:left="820"/>
        <w:rPr>
          <w:sz w:val="24"/>
          <w:szCs w:val="24"/>
        </w:rPr>
      </w:pP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ork, </w:t>
      </w:r>
      <w:r>
        <w:rPr>
          <w:spacing w:val="-1"/>
          <w:sz w:val="24"/>
          <w:szCs w:val="24"/>
        </w:rPr>
        <w:t>2</w:t>
      </w:r>
      <w:r>
        <w:rPr>
          <w:sz w:val="24"/>
          <w:szCs w:val="24"/>
        </w:rPr>
        <w:t>016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.</w:t>
      </w:r>
    </w:p>
    <w:p w14:paraId="0633795C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W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Assis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rvision for</w:t>
      </w:r>
      <w:r>
        <w:rPr>
          <w:spacing w:val="-11"/>
          <w:sz w:val="24"/>
          <w:szCs w:val="24"/>
        </w:rPr>
        <w:t xml:space="preserve"> </w:t>
      </w:r>
      <w:r>
        <w:rPr>
          <w:spacing w:val="-24"/>
          <w:sz w:val="24"/>
          <w:szCs w:val="24"/>
        </w:rPr>
        <w:t>Y</w:t>
      </w:r>
      <w:r>
        <w:rPr>
          <w:sz w:val="24"/>
          <w:szCs w:val="24"/>
        </w:rPr>
        <w:t>ou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oo,</w:t>
      </w:r>
      <w:r>
        <w:rPr>
          <w:spacing w:val="-2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oui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,</w:t>
      </w:r>
    </w:p>
    <w:p w14:paraId="7FC365C1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2010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1.</w:t>
      </w:r>
    </w:p>
    <w:p w14:paraId="0623AB2E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W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Assis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rvision for</w:t>
      </w:r>
      <w:r>
        <w:rPr>
          <w:spacing w:val="-11"/>
          <w:sz w:val="24"/>
          <w:szCs w:val="24"/>
        </w:rPr>
        <w:t xml:space="preserve"> </w:t>
      </w:r>
      <w:r>
        <w:rPr>
          <w:spacing w:val="-24"/>
          <w:sz w:val="24"/>
          <w:szCs w:val="24"/>
        </w:rPr>
        <w:t>Y</w:t>
      </w:r>
      <w:r>
        <w:rPr>
          <w:sz w:val="24"/>
          <w:szCs w:val="24"/>
        </w:rPr>
        <w:t>ou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on,</w:t>
      </w:r>
      <w:r>
        <w:rPr>
          <w:spacing w:val="-2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</w:t>
      </w:r>
      <w:r>
        <w:rPr>
          <w:spacing w:val="3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t.</w:t>
      </w:r>
    </w:p>
    <w:p w14:paraId="216AC62D" w14:textId="77777777" w:rsidR="00D1346E" w:rsidRDefault="003E42A1">
      <w:pPr>
        <w:ind w:left="820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oui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, 20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2012.</w:t>
      </w:r>
    </w:p>
    <w:p w14:paraId="1841643F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 xml:space="preserve">Advisor, </w:t>
      </w:r>
      <w:r>
        <w:rPr>
          <w:spacing w:val="-24"/>
          <w:sz w:val="24"/>
          <w:szCs w:val="24"/>
        </w:rPr>
        <w:t>Y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e</w:t>
      </w:r>
      <w:r>
        <w:rPr>
          <w:spacing w:val="-3"/>
          <w:sz w:val="24"/>
          <w:szCs w:val="24"/>
        </w:rPr>
        <w:t>r</w:t>
      </w:r>
      <w:r>
        <w:rPr>
          <w:sz w:val="24"/>
          <w:szCs w:val="24"/>
        </w:rPr>
        <w:t>gr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 stud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nts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,</w:t>
      </w:r>
    </w:p>
    <w:p w14:paraId="1FAF8BB2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2000.</w:t>
      </w:r>
    </w:p>
    <w:p w14:paraId="2C8EF818" w14:textId="77777777" w:rsidR="00D1346E" w:rsidRDefault="00D1346E">
      <w:pPr>
        <w:spacing w:line="200" w:lineRule="exact"/>
      </w:pPr>
    </w:p>
    <w:p w14:paraId="03D06EB0" w14:textId="77777777" w:rsidR="00D1346E" w:rsidRDefault="00D1346E">
      <w:pPr>
        <w:spacing w:before="1" w:line="200" w:lineRule="exact"/>
      </w:pPr>
    </w:p>
    <w:p w14:paraId="6E3311BA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SS</w:t>
      </w:r>
      <w:r>
        <w:rPr>
          <w:b/>
          <w:sz w:val="24"/>
          <w:szCs w:val="24"/>
        </w:rPr>
        <w:t>IONAL</w:t>
      </w:r>
      <w:r>
        <w:rPr>
          <w:b/>
          <w:spacing w:val="-13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E</w:t>
      </w:r>
      <w:r>
        <w:rPr>
          <w:b/>
          <w:spacing w:val="-8"/>
          <w:sz w:val="24"/>
          <w:szCs w:val="24"/>
        </w:rPr>
        <w:t>R</w:t>
      </w:r>
      <w:r>
        <w:rPr>
          <w:b/>
          <w:sz w:val="24"/>
          <w:szCs w:val="24"/>
        </w:rPr>
        <w:t>VI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ES</w:t>
      </w:r>
    </w:p>
    <w:p w14:paraId="383C0AD3" w14:textId="77777777" w:rsidR="00D1346E" w:rsidRDefault="00D1346E">
      <w:pPr>
        <w:spacing w:line="120" w:lineRule="exact"/>
        <w:rPr>
          <w:sz w:val="12"/>
          <w:szCs w:val="12"/>
        </w:rPr>
      </w:pPr>
    </w:p>
    <w:p w14:paraId="72781D09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i/>
          <w:spacing w:val="-16"/>
          <w:sz w:val="24"/>
          <w:szCs w:val="24"/>
        </w:rPr>
        <w:t>V</w:t>
      </w:r>
      <w:r>
        <w:rPr>
          <w:b/>
          <w:i/>
          <w:sz w:val="24"/>
          <w:szCs w:val="24"/>
        </w:rPr>
        <w:t>irg</w:t>
      </w:r>
      <w:r>
        <w:rPr>
          <w:b/>
          <w:i/>
          <w:spacing w:val="1"/>
          <w:sz w:val="24"/>
          <w:szCs w:val="24"/>
        </w:rPr>
        <w:t>in</w:t>
      </w:r>
      <w:r>
        <w:rPr>
          <w:b/>
          <w:i/>
          <w:sz w:val="24"/>
          <w:szCs w:val="24"/>
        </w:rPr>
        <w:t xml:space="preserve">ia </w:t>
      </w:r>
      <w:r>
        <w:rPr>
          <w:b/>
          <w:i/>
          <w:spacing w:val="1"/>
          <w:sz w:val="24"/>
          <w:szCs w:val="24"/>
        </w:rPr>
        <w:t>C</w:t>
      </w:r>
      <w:r>
        <w:rPr>
          <w:b/>
          <w:i/>
          <w:sz w:val="24"/>
          <w:szCs w:val="24"/>
        </w:rPr>
        <w:t>om</w:t>
      </w:r>
      <w:r>
        <w:rPr>
          <w:b/>
          <w:i/>
          <w:spacing w:val="1"/>
          <w:sz w:val="24"/>
          <w:szCs w:val="24"/>
        </w:rPr>
        <w:t>m</w:t>
      </w:r>
      <w:r>
        <w:rPr>
          <w:b/>
          <w:i/>
          <w:sz w:val="24"/>
          <w:szCs w:val="24"/>
        </w:rPr>
        <w:t>o</w:t>
      </w:r>
      <w:r>
        <w:rPr>
          <w:b/>
          <w:i/>
          <w:spacing w:val="1"/>
          <w:sz w:val="24"/>
          <w:szCs w:val="24"/>
        </w:rPr>
        <w:t>n</w:t>
      </w:r>
      <w:r>
        <w:rPr>
          <w:b/>
          <w:i/>
          <w:sz w:val="24"/>
          <w:szCs w:val="24"/>
        </w:rPr>
        <w:t>w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al</w:t>
      </w:r>
      <w:r>
        <w:rPr>
          <w:b/>
          <w:i/>
          <w:spacing w:val="-1"/>
          <w:sz w:val="24"/>
          <w:szCs w:val="24"/>
        </w:rPr>
        <w:t>t</w:t>
      </w:r>
      <w:r>
        <w:rPr>
          <w:b/>
          <w:i/>
          <w:sz w:val="24"/>
          <w:szCs w:val="24"/>
        </w:rPr>
        <w:t>h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Un</w:t>
      </w:r>
      <w:r>
        <w:rPr>
          <w:b/>
          <w:i/>
          <w:spacing w:val="1"/>
          <w:sz w:val="24"/>
          <w:szCs w:val="24"/>
        </w:rPr>
        <w:t>i</w:t>
      </w:r>
      <w:r>
        <w:rPr>
          <w:b/>
          <w:i/>
          <w:spacing w:val="-1"/>
          <w:sz w:val="24"/>
          <w:szCs w:val="24"/>
        </w:rPr>
        <w:t>ve</w:t>
      </w:r>
      <w:r>
        <w:rPr>
          <w:b/>
          <w:i/>
          <w:sz w:val="24"/>
          <w:szCs w:val="24"/>
        </w:rPr>
        <w:t>rs</w:t>
      </w:r>
      <w:r>
        <w:rPr>
          <w:b/>
          <w:i/>
          <w:spacing w:val="1"/>
          <w:sz w:val="24"/>
          <w:szCs w:val="24"/>
        </w:rPr>
        <w:t>i</w:t>
      </w:r>
      <w:r>
        <w:rPr>
          <w:b/>
          <w:i/>
          <w:sz w:val="24"/>
          <w:szCs w:val="24"/>
        </w:rPr>
        <w:t>ty</w:t>
      </w:r>
    </w:p>
    <w:p w14:paraId="04FEE10D" w14:textId="77777777" w:rsidR="00D1346E" w:rsidRDefault="00D1346E">
      <w:pPr>
        <w:spacing w:before="6" w:line="100" w:lineRule="exact"/>
        <w:rPr>
          <w:sz w:val="11"/>
          <w:szCs w:val="11"/>
        </w:rPr>
      </w:pPr>
    </w:p>
    <w:p w14:paraId="410C7016" w14:textId="77777777" w:rsidR="00D1346E" w:rsidRDefault="003E42A1">
      <w:pPr>
        <w:ind w:left="100"/>
        <w:rPr>
          <w:sz w:val="24"/>
          <w:szCs w:val="24"/>
        </w:rPr>
      </w:pPr>
      <w:r>
        <w:rPr>
          <w:i/>
          <w:sz w:val="24"/>
          <w:szCs w:val="24"/>
          <w:u w:val="single" w:color="000000"/>
        </w:rPr>
        <w:t xml:space="preserve"> S</w:t>
      </w:r>
      <w:r>
        <w:rPr>
          <w:i/>
          <w:spacing w:val="-1"/>
          <w:sz w:val="24"/>
          <w:szCs w:val="24"/>
          <w:u w:val="single" w:color="000000"/>
        </w:rPr>
        <w:t>c</w:t>
      </w:r>
      <w:r>
        <w:rPr>
          <w:i/>
          <w:sz w:val="24"/>
          <w:szCs w:val="24"/>
          <w:u w:val="single" w:color="000000"/>
        </w:rPr>
        <w:t xml:space="preserve">hool  of </w:t>
      </w:r>
      <w:r>
        <w:rPr>
          <w:i/>
          <w:spacing w:val="1"/>
          <w:sz w:val="24"/>
          <w:szCs w:val="24"/>
          <w:u w:val="single" w:color="000000"/>
        </w:rPr>
        <w:t xml:space="preserve"> </w:t>
      </w:r>
      <w:r>
        <w:rPr>
          <w:i/>
          <w:sz w:val="24"/>
          <w:szCs w:val="24"/>
          <w:u w:val="single" w:color="000000"/>
        </w:rPr>
        <w:t>So</w:t>
      </w:r>
      <w:r>
        <w:rPr>
          <w:i/>
          <w:spacing w:val="-1"/>
          <w:sz w:val="24"/>
          <w:szCs w:val="24"/>
          <w:u w:val="single" w:color="000000"/>
        </w:rPr>
        <w:t>c</w:t>
      </w:r>
      <w:r>
        <w:rPr>
          <w:i/>
          <w:sz w:val="24"/>
          <w:szCs w:val="24"/>
          <w:u w:val="single" w:color="000000"/>
        </w:rPr>
        <w:t xml:space="preserve">ial </w:t>
      </w:r>
      <w:r>
        <w:rPr>
          <w:i/>
          <w:spacing w:val="3"/>
          <w:sz w:val="24"/>
          <w:szCs w:val="24"/>
          <w:u w:val="single" w:color="000000"/>
        </w:rPr>
        <w:t xml:space="preserve"> </w:t>
      </w:r>
      <w:r>
        <w:rPr>
          <w:i/>
          <w:spacing w:val="-27"/>
          <w:sz w:val="24"/>
          <w:szCs w:val="24"/>
          <w:u w:val="single" w:color="000000"/>
        </w:rPr>
        <w:t>W</w:t>
      </w:r>
      <w:r>
        <w:rPr>
          <w:i/>
          <w:sz w:val="24"/>
          <w:szCs w:val="24"/>
          <w:u w:val="single" w:color="000000"/>
        </w:rPr>
        <w:t xml:space="preserve">ork </w:t>
      </w:r>
    </w:p>
    <w:p w14:paraId="1534D6F5" w14:textId="77777777" w:rsidR="00D1346E" w:rsidRDefault="003E42A1">
      <w:pPr>
        <w:ind w:left="100" w:right="5102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W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m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t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, 20</w:t>
      </w:r>
      <w:r>
        <w:rPr>
          <w:spacing w:val="-10"/>
          <w:sz w:val="24"/>
          <w:szCs w:val="24"/>
        </w:rPr>
        <w:t>1</w:t>
      </w:r>
      <w:r>
        <w:rPr>
          <w:spacing w:val="2"/>
          <w:sz w:val="24"/>
          <w:szCs w:val="24"/>
        </w:rPr>
        <w:t>1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nt.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</w:t>
      </w:r>
      <w:r>
        <w:rPr>
          <w:spacing w:val="-3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201</w:t>
      </w:r>
      <w:r>
        <w:rPr>
          <w:spacing w:val="2"/>
          <w:sz w:val="24"/>
          <w:szCs w:val="24"/>
        </w:rPr>
        <w:t>3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 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2016.</w:t>
      </w:r>
    </w:p>
    <w:p w14:paraId="27273C1D" w14:textId="77777777" w:rsidR="00D1346E" w:rsidRDefault="003E42A1">
      <w:pPr>
        <w:ind w:left="100" w:right="2540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W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S</w:t>
      </w:r>
      <w:r>
        <w:rPr>
          <w:spacing w:val="-25"/>
          <w:sz w:val="24"/>
          <w:szCs w:val="24"/>
        </w:rPr>
        <w:t>W</w:t>
      </w:r>
      <w:r>
        <w:rPr>
          <w:sz w:val="24"/>
          <w:szCs w:val="24"/>
        </w:rPr>
        <w:t>AP</w:t>
      </w:r>
      <w:r>
        <w:rPr>
          <w:spacing w:val="-1"/>
          <w:sz w:val="24"/>
          <w:szCs w:val="24"/>
        </w:rPr>
        <w:t>P</w:t>
      </w:r>
      <w:r>
        <w:rPr>
          <w:sz w:val="24"/>
          <w:szCs w:val="24"/>
        </w:rPr>
        <w:t>P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ontent 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oup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(a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oc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, 2012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nt.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 Cu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ulum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view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tee</w:t>
      </w:r>
      <w:r>
        <w:rPr>
          <w:spacing w:val="-1"/>
          <w:sz w:val="24"/>
          <w:szCs w:val="24"/>
        </w:rPr>
        <w:t xml:space="preserve"> (a</w:t>
      </w:r>
      <w:r>
        <w:rPr>
          <w:sz w:val="24"/>
          <w:szCs w:val="24"/>
        </w:rPr>
        <w:t>d ho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)</w:t>
      </w:r>
      <w:r>
        <w:rPr>
          <w:sz w:val="24"/>
          <w:szCs w:val="24"/>
        </w:rPr>
        <w:t>, 2013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nt. </w:t>
      </w:r>
      <w:r>
        <w:rPr>
          <w:spacing w:val="-1"/>
          <w:sz w:val="24"/>
          <w:szCs w:val="24"/>
        </w:rPr>
        <w:t>Fac</w:t>
      </w:r>
      <w:r>
        <w:rPr>
          <w:sz w:val="24"/>
          <w:szCs w:val="24"/>
        </w:rPr>
        <w:t>ul</w:t>
      </w:r>
      <w:r>
        <w:rPr>
          <w:spacing w:val="6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hts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onsibi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ies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-2"/>
          <w:sz w:val="24"/>
          <w:szCs w:val="24"/>
        </w:rPr>
        <w:t>2</w:t>
      </w:r>
      <w:r>
        <w:rPr>
          <w:sz w:val="24"/>
          <w:szCs w:val="24"/>
        </w:rPr>
        <w:t>012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2013.</w:t>
      </w:r>
    </w:p>
    <w:p w14:paraId="2739E679" w14:textId="77777777" w:rsidR="00D1346E" w:rsidRDefault="003E42A1">
      <w:pPr>
        <w:ind w:left="100" w:right="3587"/>
        <w:rPr>
          <w:sz w:val="24"/>
          <w:szCs w:val="24"/>
        </w:rPr>
      </w:pP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rds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R</w:t>
      </w:r>
      <w:r>
        <w:rPr>
          <w:spacing w:val="-1"/>
          <w:sz w:val="24"/>
          <w:szCs w:val="24"/>
        </w:rPr>
        <w:t>ec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gni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ion 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rou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201</w:t>
      </w:r>
      <w:r>
        <w:rPr>
          <w:spacing w:val="2"/>
          <w:sz w:val="24"/>
          <w:szCs w:val="24"/>
        </w:rPr>
        <w:t>5-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nt. </w:t>
      </w:r>
      <w:r>
        <w:rPr>
          <w:spacing w:val="-1"/>
          <w:sz w:val="24"/>
          <w:szCs w:val="24"/>
        </w:rPr>
        <w:t>Fac</w:t>
      </w:r>
      <w:r>
        <w:rPr>
          <w:sz w:val="24"/>
          <w:szCs w:val="24"/>
        </w:rPr>
        <w:t>ul</w:t>
      </w:r>
      <w:r>
        <w:rPr>
          <w:spacing w:val="6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 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20</w:t>
      </w:r>
      <w:r>
        <w:rPr>
          <w:spacing w:val="-10"/>
          <w:sz w:val="24"/>
          <w:szCs w:val="24"/>
        </w:rPr>
        <w:t>1</w:t>
      </w:r>
      <w:r>
        <w:rPr>
          <w:spacing w:val="2"/>
          <w:sz w:val="24"/>
          <w:szCs w:val="24"/>
        </w:rPr>
        <w:t>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2013</w:t>
      </w:r>
    </w:p>
    <w:p w14:paraId="734B83CD" w14:textId="77777777" w:rsidR="00D1346E" w:rsidRDefault="003E42A1">
      <w:pPr>
        <w:ind w:left="100" w:right="2840"/>
        <w:rPr>
          <w:sz w:val="24"/>
          <w:szCs w:val="24"/>
        </w:rPr>
        <w:sectPr w:rsidR="00D1346E">
          <w:pgSz w:w="11920" w:h="16840"/>
          <w:pgMar w:top="1340" w:right="1320" w:bottom="280" w:left="1340" w:header="1159" w:footer="1079" w:gutter="0"/>
          <w:cols w:space="720"/>
        </w:sectPr>
      </w:pPr>
      <w:r>
        <w:rPr>
          <w:sz w:val="24"/>
          <w:szCs w:val="24"/>
        </w:rPr>
        <w:lastRenderedPageBreak/>
        <w:t>Dist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Edu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ield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iaison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 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201</w:t>
      </w:r>
      <w:r>
        <w:rPr>
          <w:spacing w:val="3"/>
          <w:sz w:val="24"/>
          <w:szCs w:val="24"/>
        </w:rPr>
        <w:t>5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2016.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ield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nstru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to</w:t>
      </w:r>
      <w:r>
        <w:rPr>
          <w:spacing w:val="-10"/>
          <w:sz w:val="24"/>
          <w:szCs w:val="24"/>
        </w:rPr>
        <w:t>r</w:t>
      </w:r>
      <w:r>
        <w:rPr>
          <w:sz w:val="24"/>
          <w:szCs w:val="24"/>
        </w:rPr>
        <w:t>, 201</w:t>
      </w:r>
      <w:r>
        <w:rPr>
          <w:spacing w:val="2"/>
          <w:sz w:val="24"/>
          <w:szCs w:val="24"/>
        </w:rPr>
        <w:t>6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.</w:t>
      </w:r>
    </w:p>
    <w:p w14:paraId="330C3321" w14:textId="77777777" w:rsidR="00D1346E" w:rsidRDefault="00D1346E">
      <w:pPr>
        <w:spacing w:before="5" w:line="200" w:lineRule="exact"/>
      </w:pPr>
    </w:p>
    <w:p w14:paraId="761242F1" w14:textId="77777777" w:rsidR="00D1346E" w:rsidRDefault="003E42A1">
      <w:pPr>
        <w:spacing w:before="29"/>
        <w:ind w:left="100"/>
        <w:rPr>
          <w:sz w:val="24"/>
          <w:szCs w:val="24"/>
        </w:rPr>
      </w:pPr>
      <w:r>
        <w:rPr>
          <w:i/>
          <w:sz w:val="24"/>
          <w:szCs w:val="24"/>
          <w:u w:val="single" w:color="000000"/>
        </w:rPr>
        <w:t xml:space="preserve"> Uni</w:t>
      </w:r>
      <w:r>
        <w:rPr>
          <w:i/>
          <w:spacing w:val="-1"/>
          <w:sz w:val="24"/>
          <w:szCs w:val="24"/>
          <w:u w:val="single" w:color="000000"/>
        </w:rPr>
        <w:t>ve</w:t>
      </w:r>
      <w:r>
        <w:rPr>
          <w:i/>
          <w:sz w:val="24"/>
          <w:szCs w:val="24"/>
          <w:u w:val="single" w:color="000000"/>
        </w:rPr>
        <w:t>rsi</w:t>
      </w:r>
      <w:r>
        <w:rPr>
          <w:i/>
          <w:spacing w:val="1"/>
          <w:sz w:val="24"/>
          <w:szCs w:val="24"/>
          <w:u w:val="single" w:color="000000"/>
        </w:rPr>
        <w:t xml:space="preserve"> </w:t>
      </w:r>
      <w:r>
        <w:rPr>
          <w:i/>
          <w:sz w:val="24"/>
          <w:szCs w:val="24"/>
          <w:u w:val="single" w:color="000000"/>
        </w:rPr>
        <w:t xml:space="preserve">ty </w:t>
      </w:r>
    </w:p>
    <w:p w14:paraId="359EFC1B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Hono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tee, 2012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</w:p>
    <w:p w14:paraId="2F3A68A8" w14:textId="77777777" w:rsidR="00D1346E" w:rsidRDefault="003E42A1">
      <w:pPr>
        <w:ind w:left="100"/>
        <w:rPr>
          <w:sz w:val="24"/>
          <w:szCs w:val="24"/>
        </w:rPr>
      </w:pP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ulbr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ht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 xml:space="preserve">m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ritic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ship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view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 h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>
        <w:rPr>
          <w:spacing w:val="1"/>
          <w:sz w:val="24"/>
          <w:szCs w:val="24"/>
        </w:rPr>
        <w:t>5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</w:p>
    <w:p w14:paraId="6ECDCE7E" w14:textId="77777777" w:rsidR="00D1346E" w:rsidRDefault="00D1346E">
      <w:pPr>
        <w:spacing w:before="1" w:line="280" w:lineRule="exact"/>
        <w:rPr>
          <w:sz w:val="28"/>
          <w:szCs w:val="28"/>
        </w:rPr>
      </w:pPr>
    </w:p>
    <w:p w14:paraId="6877B354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i/>
          <w:sz w:val="24"/>
          <w:szCs w:val="24"/>
        </w:rPr>
        <w:t>Ma</w:t>
      </w:r>
      <w:r>
        <w:rPr>
          <w:b/>
          <w:i/>
          <w:spacing w:val="1"/>
          <w:sz w:val="24"/>
          <w:szCs w:val="24"/>
        </w:rPr>
        <w:t>nu</w:t>
      </w:r>
      <w:r>
        <w:rPr>
          <w:b/>
          <w:i/>
          <w:sz w:val="24"/>
          <w:szCs w:val="24"/>
        </w:rPr>
        <w:t>s</w:t>
      </w:r>
      <w:r>
        <w:rPr>
          <w:b/>
          <w:i/>
          <w:spacing w:val="-1"/>
          <w:sz w:val="24"/>
          <w:szCs w:val="24"/>
        </w:rPr>
        <w:t>c</w:t>
      </w:r>
      <w:r>
        <w:rPr>
          <w:b/>
          <w:i/>
          <w:sz w:val="24"/>
          <w:szCs w:val="24"/>
        </w:rPr>
        <w:t>ript</w:t>
      </w:r>
      <w:r>
        <w:rPr>
          <w:b/>
          <w:i/>
          <w:spacing w:val="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/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Co</w:t>
      </w:r>
      <w:r>
        <w:rPr>
          <w:b/>
          <w:i/>
          <w:spacing w:val="1"/>
          <w:sz w:val="24"/>
          <w:szCs w:val="24"/>
        </w:rPr>
        <w:t>n</w:t>
      </w:r>
      <w:r>
        <w:rPr>
          <w:b/>
          <w:i/>
          <w:sz w:val="24"/>
          <w:szCs w:val="24"/>
        </w:rPr>
        <w:t>f</w:t>
      </w:r>
      <w:r>
        <w:rPr>
          <w:b/>
          <w:i/>
          <w:spacing w:val="-2"/>
          <w:sz w:val="24"/>
          <w:szCs w:val="24"/>
        </w:rPr>
        <w:t>e</w:t>
      </w:r>
      <w:r>
        <w:rPr>
          <w:b/>
          <w:i/>
          <w:sz w:val="24"/>
          <w:szCs w:val="24"/>
        </w:rPr>
        <w:t>r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pacing w:val="1"/>
          <w:sz w:val="24"/>
          <w:szCs w:val="24"/>
        </w:rPr>
        <w:t>n</w:t>
      </w:r>
      <w:r>
        <w:rPr>
          <w:b/>
          <w:i/>
          <w:spacing w:val="-1"/>
          <w:sz w:val="24"/>
          <w:szCs w:val="24"/>
        </w:rPr>
        <w:t>c</w:t>
      </w:r>
      <w:r>
        <w:rPr>
          <w:b/>
          <w:i/>
          <w:sz w:val="24"/>
          <w:szCs w:val="24"/>
        </w:rPr>
        <w:t>e</w:t>
      </w:r>
      <w:r>
        <w:rPr>
          <w:b/>
          <w:i/>
          <w:spacing w:val="-1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Abst</w:t>
      </w:r>
      <w:r>
        <w:rPr>
          <w:b/>
          <w:i/>
          <w:spacing w:val="1"/>
          <w:sz w:val="24"/>
          <w:szCs w:val="24"/>
        </w:rPr>
        <w:t>r</w:t>
      </w:r>
      <w:r>
        <w:rPr>
          <w:b/>
          <w:i/>
          <w:sz w:val="24"/>
          <w:szCs w:val="24"/>
        </w:rPr>
        <w:t>a</w:t>
      </w:r>
      <w:r>
        <w:rPr>
          <w:b/>
          <w:i/>
          <w:spacing w:val="-1"/>
          <w:sz w:val="24"/>
          <w:szCs w:val="24"/>
        </w:rPr>
        <w:t>c</w:t>
      </w:r>
      <w:r>
        <w:rPr>
          <w:b/>
          <w:i/>
          <w:sz w:val="24"/>
          <w:szCs w:val="24"/>
        </w:rPr>
        <w:t>t</w:t>
      </w:r>
      <w:r>
        <w:rPr>
          <w:b/>
          <w:i/>
          <w:spacing w:val="3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R</w:t>
      </w:r>
      <w:r>
        <w:rPr>
          <w:b/>
          <w:i/>
          <w:spacing w:val="-1"/>
          <w:sz w:val="24"/>
          <w:szCs w:val="24"/>
        </w:rPr>
        <w:t>ev</w:t>
      </w:r>
      <w:r>
        <w:rPr>
          <w:b/>
          <w:i/>
          <w:sz w:val="24"/>
          <w:szCs w:val="24"/>
        </w:rPr>
        <w:t>iew</w:t>
      </w:r>
      <w:r>
        <w:rPr>
          <w:b/>
          <w:i/>
          <w:spacing w:val="-1"/>
          <w:sz w:val="24"/>
          <w:szCs w:val="24"/>
        </w:rPr>
        <w:t>er</w:t>
      </w:r>
    </w:p>
    <w:p w14:paraId="53278B96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2F22CCD0" w14:textId="77777777" w:rsidR="00D1346E" w:rsidRDefault="003E42A1">
      <w:pPr>
        <w:ind w:left="100" w:right="5567"/>
        <w:rPr>
          <w:sz w:val="24"/>
          <w:szCs w:val="24"/>
        </w:rPr>
      </w:pP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ourn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9"/>
          <w:sz w:val="24"/>
          <w:szCs w:val="24"/>
        </w:rPr>
        <w:t xml:space="preserve"> </w:t>
      </w:r>
      <w:r>
        <w:rPr>
          <w:spacing w:val="-24"/>
          <w:sz w:val="24"/>
          <w:szCs w:val="24"/>
        </w:rPr>
        <w:t>Y</w:t>
      </w:r>
      <w:r>
        <w:rPr>
          <w:sz w:val="24"/>
          <w:szCs w:val="24"/>
        </w:rPr>
        <w:t xml:space="preserve">outh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view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view</w:t>
      </w:r>
    </w:p>
    <w:p w14:paraId="651820CD" w14:textId="77777777" w:rsidR="00D1346E" w:rsidRDefault="003E42A1">
      <w:pPr>
        <w:ind w:left="100"/>
        <w:rPr>
          <w:sz w:val="24"/>
          <w:szCs w:val="24"/>
        </w:rPr>
      </w:pP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ourn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 of 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</w:t>
      </w:r>
      <w:r>
        <w:rPr>
          <w:spacing w:val="-7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</w:p>
    <w:p w14:paraId="69AF3F1F" w14:textId="77777777" w:rsidR="00D1346E" w:rsidRDefault="003E42A1">
      <w:pPr>
        <w:ind w:left="100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</w:p>
    <w:p w14:paraId="031582A0" w14:textId="77777777" w:rsidR="00D1346E" w:rsidRDefault="003E42A1">
      <w:pPr>
        <w:ind w:left="100"/>
        <w:rPr>
          <w:sz w:val="24"/>
          <w:szCs w:val="24"/>
        </w:rPr>
      </w:pP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Consum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S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ien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ourn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</w:t>
      </w:r>
    </w:p>
    <w:p w14:paraId="6B40D8FD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s of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view</w:t>
      </w:r>
    </w:p>
    <w:p w14:paraId="31D149D7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Ethni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ies</w:t>
      </w:r>
    </w:p>
    <w:p w14:paraId="450A851D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pacing w:val="1"/>
          <w:sz w:val="24"/>
          <w:szCs w:val="24"/>
        </w:rPr>
        <w:t>SW</w:t>
      </w:r>
      <w:r>
        <w:rPr>
          <w:sz w:val="24"/>
          <w:szCs w:val="24"/>
        </w:rPr>
        <w:t>E Conf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Abst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ts</w:t>
      </w:r>
    </w:p>
    <w:p w14:paraId="3FA1725E" w14:textId="77777777" w:rsidR="00D1346E" w:rsidRDefault="003E42A1">
      <w:pPr>
        <w:ind w:left="100"/>
        <w:rPr>
          <w:sz w:val="24"/>
          <w:szCs w:val="24"/>
        </w:rPr>
      </w:pPr>
      <w:r>
        <w:rPr>
          <w:spacing w:val="1"/>
          <w:sz w:val="24"/>
          <w:szCs w:val="24"/>
        </w:rPr>
        <w:t>SS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Abst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ts</w:t>
      </w:r>
    </w:p>
    <w:p w14:paraId="2FAD48E8" w14:textId="77777777" w:rsidR="00D1346E" w:rsidRDefault="003E42A1">
      <w:pPr>
        <w:ind w:left="100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 S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ud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nts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mpo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ium</w:t>
      </w:r>
    </w:p>
    <w:p w14:paraId="25D2AE12" w14:textId="77777777" w:rsidR="00D1346E" w:rsidRDefault="003E42A1">
      <w:pPr>
        <w:spacing w:line="260" w:lineRule="exact"/>
        <w:ind w:left="100"/>
        <w:rPr>
          <w:sz w:val="24"/>
          <w:szCs w:val="24"/>
        </w:rPr>
      </w:pP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 xml:space="preserve">ounts: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ic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mposium</w:t>
      </w:r>
    </w:p>
    <w:p w14:paraId="1E6CAE73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14th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Annu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tudent Res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6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 xml:space="preserve">posium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</w:p>
    <w:p w14:paraId="4A6D374F" w14:textId="77777777" w:rsidR="00D1346E" w:rsidRDefault="00D1346E">
      <w:pPr>
        <w:spacing w:before="1" w:line="280" w:lineRule="exact"/>
        <w:rPr>
          <w:sz w:val="28"/>
          <w:szCs w:val="28"/>
        </w:rPr>
      </w:pPr>
    </w:p>
    <w:p w14:paraId="5AEFC11E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i/>
          <w:sz w:val="24"/>
          <w:szCs w:val="24"/>
        </w:rPr>
        <w:t>Jo</w:t>
      </w:r>
      <w:r>
        <w:rPr>
          <w:b/>
          <w:i/>
          <w:spacing w:val="1"/>
          <w:sz w:val="24"/>
          <w:szCs w:val="24"/>
        </w:rPr>
        <w:t>u</w:t>
      </w:r>
      <w:r>
        <w:rPr>
          <w:b/>
          <w:i/>
          <w:sz w:val="24"/>
          <w:szCs w:val="24"/>
        </w:rPr>
        <w:t>r</w:t>
      </w:r>
      <w:r>
        <w:rPr>
          <w:b/>
          <w:i/>
          <w:spacing w:val="1"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al </w:t>
      </w:r>
      <w:r>
        <w:rPr>
          <w:b/>
          <w:i/>
          <w:spacing w:val="1"/>
          <w:sz w:val="24"/>
          <w:szCs w:val="24"/>
        </w:rPr>
        <w:t>E</w:t>
      </w:r>
      <w:r>
        <w:rPr>
          <w:b/>
          <w:i/>
          <w:spacing w:val="-2"/>
          <w:sz w:val="24"/>
          <w:szCs w:val="24"/>
        </w:rPr>
        <w:t>d</w:t>
      </w:r>
      <w:r>
        <w:rPr>
          <w:b/>
          <w:i/>
          <w:sz w:val="24"/>
          <w:szCs w:val="24"/>
        </w:rPr>
        <w:t>i</w:t>
      </w:r>
      <w:r>
        <w:rPr>
          <w:b/>
          <w:i/>
          <w:spacing w:val="1"/>
          <w:sz w:val="24"/>
          <w:szCs w:val="24"/>
        </w:rPr>
        <w:t>t</w:t>
      </w:r>
      <w:r>
        <w:rPr>
          <w:b/>
          <w:i/>
          <w:sz w:val="24"/>
          <w:szCs w:val="24"/>
        </w:rPr>
        <w:t>orial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Board</w:t>
      </w:r>
    </w:p>
    <w:p w14:paraId="3AD0798F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6AD43EBC" w14:textId="77777777" w:rsidR="00D1346E" w:rsidRDefault="003E42A1">
      <w:pPr>
        <w:ind w:left="100" w:right="2578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1"/>
          <w:sz w:val="24"/>
          <w:szCs w:val="24"/>
        </w:rPr>
        <w:t>r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ourn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 of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nte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ss</w:t>
      </w:r>
      <w:r>
        <w:rPr>
          <w:spacing w:val="3"/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(</w:t>
      </w:r>
      <w:r>
        <w:rPr>
          <w:spacing w:val="1"/>
          <w:sz w:val="24"/>
          <w:szCs w:val="24"/>
        </w:rPr>
        <w:t>2</w:t>
      </w:r>
      <w:r>
        <w:rPr>
          <w:sz w:val="24"/>
          <w:szCs w:val="24"/>
        </w:rPr>
        <w:t>01</w:t>
      </w:r>
      <w:r>
        <w:rPr>
          <w:spacing w:val="1"/>
          <w:sz w:val="24"/>
          <w:szCs w:val="24"/>
        </w:rPr>
        <w:t>2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nt)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1"/>
          <w:sz w:val="24"/>
          <w:szCs w:val="24"/>
        </w:rPr>
        <w:t>r</w:t>
      </w:r>
      <w:r>
        <w:rPr>
          <w:sz w:val="24"/>
          <w:szCs w:val="24"/>
        </w:rPr>
        <w:t>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ourn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 of 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hool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6-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nt)</w:t>
      </w:r>
    </w:p>
    <w:p w14:paraId="6B779FB1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Gu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 co</w:t>
      </w:r>
      <w:r>
        <w:rPr>
          <w:spacing w:val="-1"/>
          <w:sz w:val="24"/>
          <w:szCs w:val="24"/>
        </w:rPr>
        <w:t>-e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0"/>
          <w:sz w:val="24"/>
          <w:szCs w:val="24"/>
        </w:rPr>
        <w:t>r</w:t>
      </w:r>
      <w:r>
        <w:rPr>
          <w:sz w:val="24"/>
          <w:szCs w:val="24"/>
        </w:rPr>
        <w:t>, Chi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0"/>
          <w:sz w:val="24"/>
          <w:szCs w:val="24"/>
        </w:rPr>
        <w:t xml:space="preserve"> </w:t>
      </w:r>
      <w:r>
        <w:rPr>
          <w:spacing w:val="-24"/>
          <w:sz w:val="24"/>
          <w:szCs w:val="24"/>
        </w:rPr>
        <w:t>Y</w:t>
      </w:r>
      <w:r>
        <w:rPr>
          <w:sz w:val="24"/>
          <w:szCs w:val="24"/>
        </w:rPr>
        <w:t xml:space="preserve">outh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vie</w:t>
      </w:r>
      <w:r>
        <w:rPr>
          <w:spacing w:val="-13"/>
          <w:sz w:val="24"/>
          <w:szCs w:val="24"/>
        </w:rPr>
        <w:t>w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ial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ssue on Child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</w:p>
    <w:p w14:paraId="67362AA1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>ounts,</w:t>
      </w:r>
      <w:r>
        <w:rPr>
          <w:spacing w:val="-5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V</w:t>
      </w:r>
      <w:r>
        <w:rPr>
          <w:sz w:val="24"/>
          <w:szCs w:val="24"/>
        </w:rPr>
        <w:t>ol. 32,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ss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 (2</w:t>
      </w:r>
      <w:r>
        <w:rPr>
          <w:spacing w:val="-1"/>
          <w:sz w:val="24"/>
          <w:szCs w:val="24"/>
        </w:rPr>
        <w:t>0</w:t>
      </w:r>
      <w:r>
        <w:rPr>
          <w:sz w:val="24"/>
          <w:szCs w:val="24"/>
        </w:rPr>
        <w:t>10).</w:t>
      </w:r>
    </w:p>
    <w:p w14:paraId="240E60E5" w14:textId="77777777" w:rsidR="00D1346E" w:rsidRDefault="00D1346E">
      <w:pPr>
        <w:spacing w:before="1" w:line="280" w:lineRule="exact"/>
        <w:rPr>
          <w:sz w:val="28"/>
          <w:szCs w:val="28"/>
        </w:rPr>
      </w:pPr>
    </w:p>
    <w:p w14:paraId="56A7F513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i/>
          <w:sz w:val="24"/>
          <w:szCs w:val="24"/>
        </w:rPr>
        <w:t>Ot</w:t>
      </w:r>
      <w:r>
        <w:rPr>
          <w:b/>
          <w:i/>
          <w:spacing w:val="1"/>
          <w:sz w:val="24"/>
          <w:szCs w:val="24"/>
        </w:rPr>
        <w:t>h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 xml:space="preserve">r </w:t>
      </w:r>
      <w:r>
        <w:rPr>
          <w:b/>
          <w:i/>
          <w:spacing w:val="1"/>
          <w:sz w:val="24"/>
          <w:szCs w:val="24"/>
        </w:rPr>
        <w:t>S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r</w:t>
      </w:r>
      <w:r>
        <w:rPr>
          <w:b/>
          <w:i/>
          <w:spacing w:val="-1"/>
          <w:sz w:val="24"/>
          <w:szCs w:val="24"/>
        </w:rPr>
        <w:t>v</w:t>
      </w:r>
      <w:r>
        <w:rPr>
          <w:b/>
          <w:i/>
          <w:sz w:val="24"/>
          <w:szCs w:val="24"/>
        </w:rPr>
        <w:t>ic</w:t>
      </w:r>
      <w:r>
        <w:rPr>
          <w:b/>
          <w:i/>
          <w:spacing w:val="-1"/>
          <w:sz w:val="24"/>
          <w:szCs w:val="24"/>
        </w:rPr>
        <w:t>e</w:t>
      </w:r>
      <w:r>
        <w:rPr>
          <w:b/>
          <w:i/>
          <w:sz w:val="24"/>
          <w:szCs w:val="24"/>
        </w:rPr>
        <w:t>s</w:t>
      </w:r>
    </w:p>
    <w:p w14:paraId="0471C979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1C4AEC31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pacing w:val="1"/>
          <w:sz w:val="24"/>
          <w:szCs w:val="24"/>
        </w:rPr>
        <w:t>SW</w:t>
      </w:r>
      <w:r>
        <w:rPr>
          <w:sz w:val="24"/>
          <w:szCs w:val="24"/>
        </w:rPr>
        <w:t>E Counc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l on Global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rni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2016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2019</w:t>
      </w:r>
      <w:r>
        <w:rPr>
          <w:spacing w:val="-1"/>
          <w:sz w:val="24"/>
          <w:szCs w:val="24"/>
        </w:rPr>
        <w:t>).</w:t>
      </w:r>
    </w:p>
    <w:p w14:paraId="0153E75A" w14:textId="77777777" w:rsidR="00D1346E" w:rsidRDefault="003E42A1">
      <w:pPr>
        <w:ind w:left="100" w:right="772"/>
        <w:rPr>
          <w:sz w:val="24"/>
          <w:szCs w:val="24"/>
        </w:rPr>
      </w:pP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oop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te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, Ko</w:t>
      </w:r>
      <w:r>
        <w:rPr>
          <w:spacing w:val="-1"/>
          <w:sz w:val="24"/>
          <w:szCs w:val="24"/>
        </w:rPr>
        <w:t>rea</w:t>
      </w:r>
      <w:r>
        <w:rPr>
          <w:sz w:val="24"/>
          <w:szCs w:val="24"/>
        </w:rPr>
        <w:t>n</w:t>
      </w:r>
      <w:r>
        <w:rPr>
          <w:spacing w:val="-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m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2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 xml:space="preserve">2016) </w:t>
      </w:r>
      <w:r>
        <w:rPr>
          <w:spacing w:val="-17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tbook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vie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tatis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An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Hum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on,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(20</w:t>
      </w:r>
      <w:r>
        <w:rPr>
          <w:spacing w:val="-1"/>
          <w:sz w:val="24"/>
          <w:szCs w:val="24"/>
        </w:rPr>
        <w:t>1</w:t>
      </w:r>
      <w:r>
        <w:rPr>
          <w:sz w:val="24"/>
          <w:szCs w:val="24"/>
        </w:rPr>
        <w:t xml:space="preserve">5). </w:t>
      </w:r>
      <w:r>
        <w:rPr>
          <w:spacing w:val="-17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 xml:space="preserve">tbook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vie</w:t>
      </w:r>
      <w:r>
        <w:rPr>
          <w:spacing w:val="-15"/>
          <w:sz w:val="24"/>
          <w:szCs w:val="24"/>
        </w:rPr>
        <w:t>w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tati</w:t>
      </w:r>
      <w:r>
        <w:rPr>
          <w:spacing w:val="-2"/>
          <w:sz w:val="24"/>
          <w:szCs w:val="24"/>
        </w:rPr>
        <w:t>st</w:t>
      </w:r>
      <w:r>
        <w:rPr>
          <w:sz w:val="24"/>
          <w:szCs w:val="24"/>
        </w:rPr>
        <w:t>ics t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tboo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,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orth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ubl</w:t>
      </w:r>
      <w:r>
        <w:rPr>
          <w:spacing w:val="-1"/>
          <w:sz w:val="24"/>
          <w:szCs w:val="24"/>
        </w:rPr>
        <w:t>i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rs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2009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0ADF091E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Consultatio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,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nul 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All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hic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o,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nts</w:t>
      </w:r>
    </w:p>
    <w:p w14:paraId="296D77D4" w14:textId="77777777" w:rsidR="00D1346E" w:rsidRDefault="003E42A1">
      <w:pPr>
        <w:ind w:left="820"/>
        <w:rPr>
          <w:sz w:val="24"/>
          <w:szCs w:val="24"/>
        </w:rPr>
      </w:pP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ino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 (200</w:t>
      </w:r>
      <w:r>
        <w:rPr>
          <w:spacing w:val="1"/>
          <w:sz w:val="24"/>
          <w:szCs w:val="24"/>
        </w:rPr>
        <w:t>8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1).</w:t>
      </w:r>
    </w:p>
    <w:p w14:paraId="679ABA45" w14:textId="77777777" w:rsidR="00D1346E" w:rsidRDefault="00D1346E">
      <w:pPr>
        <w:spacing w:line="200" w:lineRule="exact"/>
      </w:pPr>
    </w:p>
    <w:p w14:paraId="35E8DEBE" w14:textId="77777777" w:rsidR="00D1346E" w:rsidRDefault="00D1346E">
      <w:pPr>
        <w:spacing w:before="1" w:line="200" w:lineRule="exact"/>
      </w:pPr>
    </w:p>
    <w:p w14:paraId="41B5EFF2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IN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ED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-16"/>
          <w:sz w:val="24"/>
          <w:szCs w:val="24"/>
        </w:rPr>
        <w:t>T</w:t>
      </w:r>
      <w:r>
        <w:rPr>
          <w:b/>
          <w:sz w:val="24"/>
          <w:szCs w:val="24"/>
        </w:rPr>
        <w:t>AL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S</w:t>
      </w:r>
    </w:p>
    <w:p w14:paraId="7BC2F758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0197E269" w14:textId="77777777" w:rsidR="00D1346E" w:rsidRDefault="003E42A1">
      <w:pPr>
        <w:ind w:left="820" w:right="189" w:hanging="720"/>
        <w:rPr>
          <w:sz w:val="24"/>
          <w:szCs w:val="24"/>
        </w:rPr>
      </w:pPr>
      <w:r>
        <w:rPr>
          <w:spacing w:val="-1"/>
          <w:sz w:val="24"/>
          <w:szCs w:val="24"/>
        </w:rPr>
        <w:t>“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romoting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-1"/>
          <w:sz w:val="24"/>
          <w:szCs w:val="24"/>
        </w:rPr>
        <w:t>ca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: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ssons le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rom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pol</w:t>
      </w:r>
      <w:r>
        <w:rPr>
          <w:spacing w:val="1"/>
          <w:sz w:val="24"/>
          <w:szCs w:val="24"/>
        </w:rPr>
        <w:t>ic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nt”,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VCU S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W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4/5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2016.</w:t>
      </w:r>
    </w:p>
    <w:p w14:paraId="3AD577F0" w14:textId="77777777" w:rsidR="00D1346E" w:rsidRDefault="00D1346E">
      <w:pPr>
        <w:spacing w:before="1" w:line="120" w:lineRule="exact"/>
        <w:rPr>
          <w:sz w:val="12"/>
          <w:szCs w:val="12"/>
        </w:rPr>
      </w:pPr>
    </w:p>
    <w:p w14:paraId="2A6708F5" w14:textId="77777777" w:rsidR="00D1346E" w:rsidRDefault="003E42A1">
      <w:pPr>
        <w:ind w:left="820" w:right="682" w:hanging="720"/>
        <w:rPr>
          <w:sz w:val="24"/>
          <w:szCs w:val="24"/>
        </w:rPr>
      </w:pP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Dis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innovative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pol</w:t>
      </w:r>
      <w:r>
        <w:rPr>
          <w:spacing w:val="1"/>
          <w:sz w:val="24"/>
          <w:szCs w:val="24"/>
        </w:rPr>
        <w:t>i</w:t>
      </w:r>
      <w:r>
        <w:rPr>
          <w:spacing w:val="4"/>
          <w:sz w:val="24"/>
          <w:szCs w:val="24"/>
        </w:rPr>
        <w:t>c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rog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ms”,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VCU 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>iscov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le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ture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 1/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1/2016.</w:t>
      </w:r>
    </w:p>
    <w:p w14:paraId="4DCF6AFB" w14:textId="77777777" w:rsidR="00D1346E" w:rsidRDefault="00D1346E">
      <w:pPr>
        <w:spacing w:line="120" w:lineRule="exact"/>
        <w:rPr>
          <w:sz w:val="12"/>
          <w:szCs w:val="12"/>
        </w:rPr>
      </w:pPr>
    </w:p>
    <w:p w14:paraId="29480011" w14:textId="77777777" w:rsidR="00D1346E" w:rsidRDefault="003E42A1">
      <w:pPr>
        <w:ind w:left="100"/>
        <w:rPr>
          <w:sz w:val="24"/>
          <w:szCs w:val="24"/>
        </w:rPr>
      </w:pPr>
      <w:r>
        <w:rPr>
          <w:spacing w:val="1"/>
          <w:sz w:val="24"/>
          <w:szCs w:val="24"/>
        </w:rPr>
        <w:t>“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bui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ding pol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ies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p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ms 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inan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pacing w:val="-2"/>
          <w:sz w:val="24"/>
          <w:szCs w:val="24"/>
        </w:rPr>
        <w:t>y</w:t>
      </w:r>
      <w:r>
        <w:rPr>
          <w:spacing w:val="1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-5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V</w:t>
      </w:r>
      <w:r>
        <w:rPr>
          <w:spacing w:val="3"/>
          <w:sz w:val="24"/>
          <w:szCs w:val="24"/>
        </w:rPr>
        <w:t>i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5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</w:p>
    <w:p w14:paraId="4A3760B2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Consum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Sci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An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taunton,</w:t>
      </w:r>
      <w:r>
        <w:rPr>
          <w:spacing w:val="-2"/>
          <w:sz w:val="24"/>
          <w:szCs w:val="24"/>
        </w:rPr>
        <w:t xml:space="preserve"> </w:t>
      </w:r>
      <w:r>
        <w:rPr>
          <w:spacing w:val="-29"/>
          <w:sz w:val="24"/>
          <w:szCs w:val="24"/>
        </w:rPr>
        <w:t>V</w:t>
      </w:r>
      <w:r>
        <w:rPr>
          <w:sz w:val="24"/>
          <w:szCs w:val="24"/>
        </w:rPr>
        <w:t>A, 3/27/2015</w:t>
      </w:r>
    </w:p>
    <w:p w14:paraId="4985624F" w14:textId="77777777" w:rsidR="00D1346E" w:rsidRDefault="00D1346E">
      <w:pPr>
        <w:spacing w:line="120" w:lineRule="exact"/>
        <w:rPr>
          <w:sz w:val="12"/>
          <w:szCs w:val="12"/>
        </w:rPr>
      </w:pPr>
    </w:p>
    <w:p w14:paraId="1D193BC8" w14:textId="77777777" w:rsidR="00D1346E" w:rsidRDefault="003E42A1">
      <w:pPr>
        <w:ind w:left="820" w:right="228" w:hanging="720"/>
        <w:rPr>
          <w:sz w:val="24"/>
          <w:szCs w:val="24"/>
        </w:rPr>
      </w:pP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ploring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sset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bui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gr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ms and poli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innov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eg</w:t>
      </w:r>
      <w:r>
        <w:rPr>
          <w:sz w:val="24"/>
          <w:szCs w:val="24"/>
        </w:rPr>
        <w:t>y</w:t>
      </w:r>
      <w:r>
        <w:rPr>
          <w:spacing w:val="1"/>
          <w:sz w:val="24"/>
          <w:szCs w:val="24"/>
        </w:rPr>
        <w:t>”</w:t>
      </w:r>
      <w:r>
        <w:rPr>
          <w:sz w:val="24"/>
          <w:szCs w:val="24"/>
        </w:rPr>
        <w:t xml:space="preserve">, VCU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lund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 hos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VCU 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9"/>
          <w:sz w:val="24"/>
          <w:szCs w:val="24"/>
        </w:rPr>
        <w:t>r</w:t>
      </w:r>
      <w:r>
        <w:rPr>
          <w:spacing w:val="-15"/>
          <w:sz w:val="24"/>
          <w:szCs w:val="24"/>
        </w:rPr>
        <w:t>’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 3/25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2015.</w:t>
      </w:r>
    </w:p>
    <w:p w14:paraId="6C171B48" w14:textId="77777777" w:rsidR="00D1346E" w:rsidRDefault="00D1346E">
      <w:pPr>
        <w:spacing w:line="120" w:lineRule="exact"/>
        <w:rPr>
          <w:sz w:val="12"/>
          <w:szCs w:val="12"/>
        </w:rPr>
      </w:pPr>
    </w:p>
    <w:p w14:paraId="4D7E78C4" w14:textId="77777777" w:rsidR="00D1346E" w:rsidRDefault="003E42A1">
      <w:pPr>
        <w:ind w:left="820" w:right="348" w:hanging="720"/>
        <w:rPr>
          <w:sz w:val="24"/>
          <w:szCs w:val="24"/>
        </w:rPr>
        <w:sectPr w:rsidR="00D1346E">
          <w:pgSz w:w="11920" w:h="16840"/>
          <w:pgMar w:top="1340" w:right="1320" w:bottom="280" w:left="1340" w:header="1159" w:footer="1079" w:gutter="0"/>
          <w:cols w:space="720"/>
        </w:sectPr>
      </w:pP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How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wi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 pov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ic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, M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W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ourse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 Pr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 (</w:t>
      </w:r>
      <w:r>
        <w:rPr>
          <w:spacing w:val="2"/>
          <w:sz w:val="24"/>
          <w:szCs w:val="24"/>
        </w:rPr>
        <w:t>S</w:t>
      </w:r>
      <w:r>
        <w:rPr>
          <w:spacing w:val="-17"/>
          <w:sz w:val="24"/>
          <w:szCs w:val="24"/>
        </w:rPr>
        <w:t>L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K791), Sc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ool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ork,</w:t>
      </w:r>
      <w:r>
        <w:rPr>
          <w:spacing w:val="-6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onw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 9/20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</w:t>
      </w:r>
      <w:r>
        <w:rPr>
          <w:spacing w:val="1"/>
          <w:sz w:val="24"/>
          <w:szCs w:val="24"/>
        </w:rPr>
        <w:t>1</w:t>
      </w:r>
      <w:r>
        <w:rPr>
          <w:sz w:val="24"/>
          <w:szCs w:val="24"/>
        </w:rPr>
        <w:t>4.</w:t>
      </w:r>
    </w:p>
    <w:p w14:paraId="07EBC85B" w14:textId="77777777" w:rsidR="00D1346E" w:rsidRDefault="00D1346E">
      <w:pPr>
        <w:spacing w:before="5" w:line="200" w:lineRule="exact"/>
      </w:pPr>
    </w:p>
    <w:p w14:paraId="7B71F3AB" w14:textId="77777777" w:rsidR="00D1346E" w:rsidRDefault="003E42A1">
      <w:pPr>
        <w:spacing w:before="29"/>
        <w:ind w:left="820" w:right="1040" w:hanging="720"/>
        <w:rPr>
          <w:sz w:val="24"/>
          <w:szCs w:val="24"/>
        </w:rPr>
      </w:pP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Consid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ring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innovative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ies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sset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 xml:space="preserve">opment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fin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, Ch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ld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oun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tee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on the 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utur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V</w:t>
      </w:r>
      <w:r>
        <w:rPr>
          <w:sz w:val="24"/>
          <w:szCs w:val="24"/>
        </w:rPr>
        <w:t>A, 10/27/2014</w:t>
      </w:r>
    </w:p>
    <w:p w14:paraId="5D9DD231" w14:textId="77777777" w:rsidR="00D1346E" w:rsidRDefault="00D1346E">
      <w:pPr>
        <w:spacing w:line="120" w:lineRule="exact"/>
        <w:rPr>
          <w:sz w:val="12"/>
          <w:szCs w:val="12"/>
        </w:rPr>
      </w:pPr>
    </w:p>
    <w:p w14:paraId="0A95915F" w14:textId="77777777" w:rsidR="00D1346E" w:rsidRDefault="003E42A1">
      <w:pPr>
        <w:ind w:left="820" w:right="464" w:hanging="720"/>
        <w:rPr>
          <w:sz w:val="24"/>
          <w:szCs w:val="24"/>
        </w:rPr>
      </w:pPr>
      <w:r>
        <w:rPr>
          <w:spacing w:val="-1"/>
          <w:sz w:val="24"/>
          <w:szCs w:val="24"/>
        </w:rPr>
        <w:t>“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does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us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bout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 inv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 ass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and fin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oppo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tun</w:t>
      </w:r>
      <w:r>
        <w:rPr>
          <w:spacing w:val="1"/>
          <w:sz w:val="24"/>
          <w:szCs w:val="24"/>
        </w:rPr>
        <w:t>i</w:t>
      </w:r>
      <w:r>
        <w:rPr>
          <w:spacing w:val="5"/>
          <w:sz w:val="24"/>
          <w:szCs w:val="24"/>
        </w:rPr>
        <w:t>t</w:t>
      </w:r>
      <w:r>
        <w:rPr>
          <w:spacing w:val="-7"/>
          <w:sz w:val="24"/>
          <w:szCs w:val="24"/>
        </w:rPr>
        <w:t>y</w:t>
      </w:r>
      <w:r>
        <w:rPr>
          <w:spacing w:val="4"/>
          <w:sz w:val="24"/>
          <w:szCs w:val="24"/>
        </w:rPr>
        <w:t>?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ts and 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pportuni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lanning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orkshop host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United</w:t>
      </w:r>
      <w:r>
        <w:rPr>
          <w:spacing w:val="-3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rea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 Richmond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sbu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 Ri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hmond,</w:t>
      </w:r>
      <w:r>
        <w:rPr>
          <w:spacing w:val="-2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V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,</w:t>
      </w:r>
    </w:p>
    <w:p w14:paraId="26F6AEBF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3/28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2014.</w:t>
      </w:r>
    </w:p>
    <w:p w14:paraId="609AA8EE" w14:textId="77777777" w:rsidR="00D1346E" w:rsidRDefault="00D1346E">
      <w:pPr>
        <w:spacing w:line="120" w:lineRule="exact"/>
        <w:rPr>
          <w:sz w:val="12"/>
          <w:szCs w:val="12"/>
        </w:rPr>
      </w:pPr>
    </w:p>
    <w:p w14:paraId="284FA09B" w14:textId="77777777" w:rsidR="00D1346E" w:rsidRDefault="003E42A1">
      <w:pPr>
        <w:ind w:left="100"/>
        <w:rPr>
          <w:sz w:val="24"/>
          <w:szCs w:val="24"/>
        </w:rPr>
      </w:pPr>
      <w:r>
        <w:rPr>
          <w:spacing w:val="-1"/>
          <w:sz w:val="24"/>
          <w:szCs w:val="24"/>
        </w:rPr>
        <w:t>“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romoting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ina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nning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ng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m </w:t>
      </w:r>
      <w:r>
        <w:rPr>
          <w:spacing w:val="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</w:p>
    <w:p w14:paraId="11D1349A" w14:textId="77777777" w:rsidR="00D1346E" w:rsidRDefault="003E42A1">
      <w:pPr>
        <w:ind w:left="820" w:right="335"/>
        <w:rPr>
          <w:sz w:val="24"/>
          <w:szCs w:val="24"/>
        </w:rPr>
      </w:pPr>
      <w:r>
        <w:rPr>
          <w:sz w:val="24"/>
          <w:szCs w:val="24"/>
        </w:rPr>
        <w:t xml:space="preserve">: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 Evi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m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tors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 Succ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ss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host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10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V</w:t>
      </w:r>
      <w:r>
        <w:rPr>
          <w:spacing w:val="3"/>
          <w:sz w:val="24"/>
          <w:szCs w:val="24"/>
        </w:rPr>
        <w:t>i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f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 xml:space="preserve">s,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rlo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tesvil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-5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V</w:t>
      </w:r>
      <w:r>
        <w:rPr>
          <w:sz w:val="24"/>
          <w:szCs w:val="24"/>
        </w:rPr>
        <w:t>A, 4/22/2013.</w:t>
      </w:r>
    </w:p>
    <w:p w14:paraId="21DBA6B4" w14:textId="77777777" w:rsidR="00D1346E" w:rsidRDefault="00D1346E">
      <w:pPr>
        <w:spacing w:line="120" w:lineRule="exact"/>
        <w:rPr>
          <w:sz w:val="12"/>
          <w:szCs w:val="12"/>
        </w:rPr>
      </w:pPr>
    </w:p>
    <w:p w14:paraId="0297080F" w14:textId="77777777" w:rsidR="00D1346E" w:rsidRDefault="003E42A1">
      <w:pPr>
        <w:ind w:left="100"/>
        <w:rPr>
          <w:sz w:val="24"/>
          <w:szCs w:val="24"/>
        </w:rPr>
      </w:pP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Er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: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Utopia 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pacing w:val="-7"/>
          <w:sz w:val="24"/>
          <w:szCs w:val="24"/>
        </w:rPr>
        <w:t>y</w:t>
      </w:r>
      <w:r>
        <w:rPr>
          <w:spacing w:val="4"/>
          <w:sz w:val="24"/>
          <w:szCs w:val="24"/>
        </w:rPr>
        <w:t>?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. 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lck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ture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ial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</w:p>
    <w:p w14:paraId="771CD18E" w14:textId="77777777" w:rsidR="00D1346E" w:rsidRDefault="003E42A1">
      <w:pPr>
        <w:ind w:left="820"/>
        <w:rPr>
          <w:sz w:val="24"/>
          <w:szCs w:val="24"/>
        </w:rPr>
      </w:pPr>
      <w:r>
        <w:rPr>
          <w:spacing w:val="1"/>
          <w:sz w:val="24"/>
          <w:szCs w:val="24"/>
        </w:rPr>
        <w:t>(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nvi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2"/>
          <w:sz w:val="24"/>
          <w:szCs w:val="24"/>
        </w:rPr>
        <w:t>)</w:t>
      </w:r>
      <w:r>
        <w:rPr>
          <w:sz w:val="24"/>
          <w:szCs w:val="24"/>
        </w:rPr>
        <w:t>, Richmond,</w:t>
      </w:r>
      <w:r>
        <w:rPr>
          <w:spacing w:val="-5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>V</w:t>
      </w:r>
      <w:r>
        <w:rPr>
          <w:sz w:val="24"/>
          <w:szCs w:val="24"/>
        </w:rPr>
        <w:t>A, 10/4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2012.</w:t>
      </w:r>
    </w:p>
    <w:p w14:paraId="27A037F0" w14:textId="77777777" w:rsidR="00D1346E" w:rsidRDefault="00D1346E">
      <w:pPr>
        <w:spacing w:before="1" w:line="120" w:lineRule="exact"/>
        <w:rPr>
          <w:sz w:val="12"/>
          <w:szCs w:val="12"/>
        </w:rPr>
      </w:pPr>
    </w:p>
    <w:p w14:paraId="488ECCA0" w14:textId="77777777" w:rsidR="00D1346E" w:rsidRDefault="003E42A1">
      <w:pPr>
        <w:ind w:left="820" w:right="571" w:hanging="720"/>
        <w:rPr>
          <w:sz w:val="24"/>
          <w:szCs w:val="24"/>
        </w:rPr>
      </w:pP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bui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ding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ms as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Ant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eg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W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ourse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re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2"/>
          <w:sz w:val="24"/>
          <w:szCs w:val="24"/>
        </w:rPr>
        <w:t>S</w:t>
      </w:r>
      <w:r>
        <w:rPr>
          <w:spacing w:val="-22"/>
          <w:sz w:val="24"/>
          <w:szCs w:val="24"/>
        </w:rPr>
        <w:t>L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K42</w:t>
      </w:r>
      <w:r>
        <w:rPr>
          <w:spacing w:val="2"/>
          <w:sz w:val="24"/>
          <w:szCs w:val="24"/>
        </w:rPr>
        <w:t>2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ool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ork,</w:t>
      </w:r>
      <w:r>
        <w:rPr>
          <w:spacing w:val="-4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a 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onw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22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9/20/2012.</w:t>
      </w:r>
    </w:p>
    <w:p w14:paraId="294CF92F" w14:textId="77777777" w:rsidR="00D1346E" w:rsidRDefault="00D1346E">
      <w:pPr>
        <w:spacing w:before="1" w:line="120" w:lineRule="exact"/>
        <w:rPr>
          <w:sz w:val="12"/>
          <w:szCs w:val="12"/>
        </w:rPr>
      </w:pPr>
    </w:p>
    <w:p w14:paraId="09003880" w14:textId="77777777" w:rsidR="00D1346E" w:rsidRDefault="003E42A1">
      <w:pPr>
        <w:ind w:left="820" w:right="312" w:hanging="720"/>
        <w:rPr>
          <w:sz w:val="24"/>
          <w:szCs w:val="24"/>
        </w:rPr>
      </w:pP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An oppo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tun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to </w:t>
      </w:r>
      <w:r>
        <w:rPr>
          <w:spacing w:val="1"/>
          <w:sz w:val="24"/>
          <w:szCs w:val="24"/>
        </w:rPr>
        <w:t>me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 and l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om new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ten</w:t>
      </w:r>
      <w:r>
        <w:rPr>
          <w:spacing w:val="2"/>
          <w:sz w:val="24"/>
          <w:szCs w:val="24"/>
        </w:rPr>
        <w:t>u</w:t>
      </w:r>
      <w:r>
        <w:rPr>
          <w:spacing w:val="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tr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k fa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ul</w:t>
      </w:r>
      <w:r>
        <w:rPr>
          <w:spacing w:val="3"/>
          <w:sz w:val="24"/>
          <w:szCs w:val="24"/>
        </w:rPr>
        <w:t>t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”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5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-4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W</w:t>
      </w:r>
      <w:r>
        <w:rPr>
          <w:sz w:val="24"/>
          <w:szCs w:val="24"/>
        </w:rPr>
        <w:t xml:space="preserve">ike),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 xml:space="preserve">hD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ork,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ork,</w:t>
      </w:r>
      <w:r>
        <w:rPr>
          <w:spacing w:val="-4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a Com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onw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22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2/1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2012.</w:t>
      </w:r>
    </w:p>
    <w:p w14:paraId="6884315B" w14:textId="77777777" w:rsidR="00D1346E" w:rsidRDefault="00D1346E">
      <w:pPr>
        <w:spacing w:line="120" w:lineRule="exact"/>
        <w:rPr>
          <w:sz w:val="12"/>
          <w:szCs w:val="12"/>
        </w:rPr>
      </w:pPr>
    </w:p>
    <w:p w14:paraId="32666C5E" w14:textId="77777777" w:rsidR="00D1346E" w:rsidRDefault="003E42A1">
      <w:pPr>
        <w:ind w:left="820" w:right="781" w:hanging="720"/>
        <w:rPr>
          <w:sz w:val="24"/>
          <w:szCs w:val="24"/>
        </w:rPr>
      </w:pP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 and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lop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 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ountri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W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ourse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 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ui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nno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on,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h,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ic</w:t>
      </w:r>
      <w:r>
        <w:rPr>
          <w:spacing w:val="-22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ork,</w:t>
      </w:r>
      <w:r>
        <w:rPr>
          <w:spacing w:val="-6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shington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 3/26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1.</w:t>
      </w:r>
    </w:p>
    <w:p w14:paraId="1E5812BD" w14:textId="77777777" w:rsidR="00D1346E" w:rsidRDefault="00D1346E">
      <w:pPr>
        <w:spacing w:line="120" w:lineRule="exact"/>
        <w:rPr>
          <w:sz w:val="12"/>
          <w:szCs w:val="12"/>
        </w:rPr>
      </w:pPr>
    </w:p>
    <w:p w14:paraId="33D3A62A" w14:textId="77777777" w:rsidR="00D1346E" w:rsidRDefault="003E42A1">
      <w:pPr>
        <w:ind w:left="820" w:right="717" w:hanging="720"/>
        <w:rPr>
          <w:sz w:val="24"/>
          <w:szCs w:val="24"/>
        </w:rPr>
      </w:pP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Th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rsp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 xml:space="preserve">: </w:t>
      </w:r>
      <w:r>
        <w:rPr>
          <w:spacing w:val="2"/>
          <w:sz w:val="24"/>
          <w:szCs w:val="24"/>
        </w:rPr>
        <w:t>E</w:t>
      </w:r>
      <w:r>
        <w:rPr>
          <w:spacing w:val="-6"/>
          <w:sz w:val="24"/>
          <w:szCs w:val="24"/>
        </w:rPr>
        <w:t>f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 xml:space="preserve">ts of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 ho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din</w:t>
      </w:r>
      <w:r>
        <w:rPr>
          <w:spacing w:val="2"/>
          <w:sz w:val="24"/>
          <w:szCs w:val="24"/>
        </w:rPr>
        <w:t>g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, M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W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our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e on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 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ui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: Th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nnov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on,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ic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ic</w:t>
      </w:r>
      <w:r>
        <w:rPr>
          <w:spacing w:val="5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ork,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3</w:t>
      </w:r>
      <w:r>
        <w:rPr>
          <w:sz w:val="24"/>
          <w:szCs w:val="24"/>
        </w:rPr>
        <w:t>/27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1.</w:t>
      </w:r>
    </w:p>
    <w:p w14:paraId="599A7A5D" w14:textId="77777777" w:rsidR="00D1346E" w:rsidRDefault="00D1346E">
      <w:pPr>
        <w:spacing w:line="120" w:lineRule="exact"/>
        <w:rPr>
          <w:sz w:val="12"/>
          <w:szCs w:val="12"/>
        </w:rPr>
      </w:pPr>
    </w:p>
    <w:p w14:paraId="16552B36" w14:textId="77777777" w:rsidR="00D1346E" w:rsidRDefault="003E42A1">
      <w:pPr>
        <w:ind w:left="100"/>
        <w:rPr>
          <w:sz w:val="24"/>
          <w:szCs w:val="24"/>
        </w:rPr>
      </w:pP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bui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ding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s in U.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.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Ko</w:t>
      </w:r>
      <w:r>
        <w:rPr>
          <w:spacing w:val="-1"/>
          <w:sz w:val="24"/>
          <w:szCs w:val="24"/>
        </w:rPr>
        <w:t>re</w:t>
      </w:r>
      <w:r>
        <w:rPr>
          <w:spacing w:val="3"/>
          <w:sz w:val="24"/>
          <w:szCs w:val="24"/>
        </w:rPr>
        <w:t>a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, M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W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ourse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ies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</w:p>
    <w:p w14:paraId="5C677FE5" w14:textId="77777777" w:rsidR="00D1346E" w:rsidRDefault="003E42A1">
      <w:pPr>
        <w:ind w:left="820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</w:t>
      </w:r>
      <w:r>
        <w:rPr>
          <w:spacing w:val="-3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ork,</w:t>
      </w:r>
      <w:r>
        <w:rPr>
          <w:spacing w:val="-4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1/18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201</w:t>
      </w:r>
      <w:r>
        <w:rPr>
          <w:spacing w:val="1"/>
          <w:sz w:val="24"/>
          <w:szCs w:val="24"/>
        </w:rPr>
        <w:t>0</w:t>
      </w:r>
      <w:r>
        <w:rPr>
          <w:sz w:val="24"/>
          <w:szCs w:val="24"/>
        </w:rPr>
        <w:t>.</w:t>
      </w:r>
    </w:p>
    <w:p w14:paraId="09A266C3" w14:textId="77777777" w:rsidR="00D1346E" w:rsidRDefault="00D1346E">
      <w:pPr>
        <w:spacing w:line="120" w:lineRule="exact"/>
        <w:rPr>
          <w:sz w:val="12"/>
          <w:szCs w:val="12"/>
        </w:rPr>
      </w:pPr>
    </w:p>
    <w:p w14:paraId="364CEFE7" w14:textId="77777777" w:rsidR="00D1346E" w:rsidRDefault="003E42A1">
      <w:pPr>
        <w:ind w:left="820" w:right="991" w:hanging="720"/>
        <w:rPr>
          <w:sz w:val="24"/>
          <w:szCs w:val="24"/>
        </w:rPr>
      </w:pPr>
      <w:r>
        <w:rPr>
          <w:spacing w:val="1"/>
          <w:sz w:val="24"/>
          <w:szCs w:val="24"/>
        </w:rPr>
        <w:t>“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 xml:space="preserve">ts of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ass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ts on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5"/>
          <w:sz w:val="24"/>
          <w:szCs w:val="24"/>
        </w:rPr>
        <w:t>’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attainmen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, Do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,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of Ed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,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10/5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2010.</w:t>
      </w:r>
    </w:p>
    <w:p w14:paraId="409C3913" w14:textId="77777777" w:rsidR="00D1346E" w:rsidRDefault="00D1346E">
      <w:pPr>
        <w:spacing w:line="120" w:lineRule="exact"/>
        <w:rPr>
          <w:sz w:val="12"/>
          <w:szCs w:val="12"/>
        </w:rPr>
      </w:pPr>
    </w:p>
    <w:p w14:paraId="444664AB" w14:textId="77777777" w:rsidR="00D1346E" w:rsidRDefault="003E42A1">
      <w:pPr>
        <w:ind w:left="820" w:right="456" w:hanging="720"/>
        <w:rPr>
          <w:sz w:val="24"/>
          <w:szCs w:val="24"/>
        </w:rPr>
      </w:pPr>
      <w:r>
        <w:rPr>
          <w:spacing w:val="1"/>
          <w:sz w:val="24"/>
          <w:szCs w:val="24"/>
        </w:rPr>
        <w:t>“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 xml:space="preserve">ts of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ass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ts on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5"/>
          <w:sz w:val="24"/>
          <w:szCs w:val="24"/>
        </w:rPr>
        <w:t>’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attainment</w:t>
      </w:r>
      <w:r>
        <w:rPr>
          <w:spacing w:val="2"/>
          <w:sz w:val="24"/>
          <w:szCs w:val="24"/>
        </w:rPr>
        <w:t>”</w:t>
      </w:r>
      <w:r>
        <w:rPr>
          <w:sz w:val="24"/>
          <w:szCs w:val="24"/>
        </w:rPr>
        <w:t>, M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W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-10"/>
          <w:sz w:val="24"/>
          <w:szCs w:val="24"/>
        </w:rPr>
        <w:t>r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 of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ork,</w:t>
      </w:r>
      <w:r>
        <w:rPr>
          <w:spacing w:val="-4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shin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 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4</w:t>
      </w:r>
      <w:r>
        <w:rPr>
          <w:sz w:val="24"/>
          <w:szCs w:val="24"/>
        </w:rPr>
        <w:t>/16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2010.</w:t>
      </w:r>
    </w:p>
    <w:p w14:paraId="5B90DAFF" w14:textId="77777777" w:rsidR="00D1346E" w:rsidRDefault="00D1346E">
      <w:pPr>
        <w:spacing w:before="1" w:line="120" w:lineRule="exact"/>
        <w:rPr>
          <w:sz w:val="12"/>
          <w:szCs w:val="12"/>
        </w:rPr>
      </w:pPr>
    </w:p>
    <w:p w14:paraId="5F2E5189" w14:textId="77777777" w:rsidR="00D1346E" w:rsidRDefault="00D1346E">
      <w:pPr>
        <w:spacing w:line="200" w:lineRule="exact"/>
      </w:pPr>
    </w:p>
    <w:p w14:paraId="0EFADA00" w14:textId="77777777" w:rsidR="00D1346E" w:rsidRDefault="00D1346E">
      <w:pPr>
        <w:spacing w:line="200" w:lineRule="exact"/>
      </w:pPr>
    </w:p>
    <w:p w14:paraId="4889F4B0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SS</w:t>
      </w:r>
      <w:r>
        <w:rPr>
          <w:b/>
          <w:sz w:val="24"/>
          <w:szCs w:val="24"/>
        </w:rPr>
        <w:t>IONAL</w:t>
      </w:r>
      <w:r>
        <w:rPr>
          <w:b/>
          <w:spacing w:val="-14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2"/>
          <w:sz w:val="24"/>
          <w:szCs w:val="24"/>
        </w:rPr>
        <w:t>V</w:t>
      </w:r>
      <w:r>
        <w:rPr>
          <w:b/>
          <w:sz w:val="24"/>
          <w:szCs w:val="24"/>
        </w:rPr>
        <w:t>ELO</w:t>
      </w:r>
      <w:r>
        <w:rPr>
          <w:b/>
          <w:spacing w:val="-2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ENT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TR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IN</w:t>
      </w:r>
      <w:r>
        <w:rPr>
          <w:b/>
          <w:spacing w:val="2"/>
          <w:sz w:val="24"/>
          <w:szCs w:val="24"/>
        </w:rPr>
        <w:t>I</w:t>
      </w:r>
      <w:r>
        <w:rPr>
          <w:b/>
          <w:sz w:val="24"/>
          <w:szCs w:val="24"/>
        </w:rPr>
        <w:t>N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S</w:t>
      </w:r>
    </w:p>
    <w:p w14:paraId="6F7CD0BD" w14:textId="77777777" w:rsidR="00D1346E" w:rsidRDefault="003E42A1">
      <w:pPr>
        <w:spacing w:before="22" w:line="380" w:lineRule="exact"/>
        <w:ind w:left="100" w:right="745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rop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,</w:t>
      </w:r>
      <w:r>
        <w:rPr>
          <w:spacing w:val="-5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ht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tatis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Ho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ons,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Ap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, 2016.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1"/>
          <w:sz w:val="24"/>
          <w:szCs w:val="24"/>
        </w:rPr>
        <w:t>PS</w:t>
      </w:r>
      <w:r>
        <w:rPr>
          <w:sz w:val="24"/>
          <w:szCs w:val="24"/>
        </w:rPr>
        <w:t xml:space="preserve">R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Pro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rar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hi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 xml:space="preserve">r 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ls</w:t>
      </w:r>
      <w:r>
        <w:rPr>
          <w:spacing w:val="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ssa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s,</w:t>
      </w:r>
    </w:p>
    <w:p w14:paraId="2260C378" w14:textId="77777777" w:rsidR="00D1346E" w:rsidRDefault="003E42A1">
      <w:pPr>
        <w:spacing w:line="240" w:lineRule="exact"/>
        <w:ind w:left="820"/>
        <w:rPr>
          <w:sz w:val="24"/>
          <w:szCs w:val="24"/>
        </w:rPr>
      </w:pPr>
      <w:r>
        <w:rPr>
          <w:sz w:val="24"/>
          <w:szCs w:val="24"/>
        </w:rPr>
        <w:t>Amh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rst,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2015.</w:t>
      </w:r>
    </w:p>
    <w:p w14:paraId="7537A024" w14:textId="77777777" w:rsidR="00D1346E" w:rsidRDefault="00D1346E">
      <w:pPr>
        <w:spacing w:line="120" w:lineRule="exact"/>
        <w:rPr>
          <w:sz w:val="12"/>
          <w:szCs w:val="12"/>
        </w:rPr>
      </w:pPr>
    </w:p>
    <w:p w14:paraId="72078534" w14:textId="77777777" w:rsidR="00D1346E" w:rsidRDefault="003E42A1">
      <w:pPr>
        <w:ind w:left="100"/>
        <w:rPr>
          <w:sz w:val="24"/>
          <w:szCs w:val="24"/>
        </w:rPr>
      </w:pPr>
      <w:r>
        <w:rPr>
          <w:spacing w:val="-17"/>
          <w:sz w:val="24"/>
          <w:szCs w:val="24"/>
        </w:rPr>
        <w:t>T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101</w:t>
      </w:r>
      <w:r>
        <w:rPr>
          <w:spacing w:val="-5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W</w:t>
      </w:r>
      <w:r>
        <w:rPr>
          <w:sz w:val="24"/>
          <w:szCs w:val="24"/>
        </w:rPr>
        <w:t xml:space="preserve">orkshop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nts on</w:t>
      </w:r>
      <w:r>
        <w:rPr>
          <w:spacing w:val="3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), host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</w:p>
    <w:p w14:paraId="258E0D1C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on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 Un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3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W</w:t>
      </w:r>
      <w:r>
        <w:rPr>
          <w:sz w:val="24"/>
          <w:szCs w:val="24"/>
        </w:rPr>
        <w:t>isconsi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dison, M</w:t>
      </w:r>
      <w:r>
        <w:rPr>
          <w:spacing w:val="1"/>
          <w:sz w:val="24"/>
          <w:szCs w:val="24"/>
        </w:rPr>
        <w:t>a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 2015.</w:t>
      </w:r>
    </w:p>
    <w:p w14:paraId="5599B054" w14:textId="77777777" w:rsidR="00D1346E" w:rsidRDefault="00D1346E">
      <w:pPr>
        <w:spacing w:line="120" w:lineRule="exact"/>
        <w:rPr>
          <w:sz w:val="12"/>
          <w:szCs w:val="12"/>
        </w:rPr>
      </w:pPr>
    </w:p>
    <w:p w14:paraId="040E7976" w14:textId="77777777" w:rsidR="00D1346E" w:rsidRDefault="003E42A1">
      <w:pPr>
        <w:ind w:left="820" w:right="126" w:hanging="720"/>
        <w:rPr>
          <w:sz w:val="24"/>
          <w:szCs w:val="24"/>
        </w:rPr>
      </w:pP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um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6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orkshop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ted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nts on</w:t>
      </w:r>
      <w:r>
        <w:rPr>
          <w:spacing w:val="5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)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Condu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 Using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the Surv</w:t>
      </w:r>
      <w:r>
        <w:rPr>
          <w:spacing w:val="3"/>
          <w:sz w:val="24"/>
          <w:szCs w:val="24"/>
        </w:rPr>
        <w:t>e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me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m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(</w:t>
      </w:r>
      <w:r>
        <w:rPr>
          <w:spacing w:val="2"/>
          <w:sz w:val="24"/>
          <w:szCs w:val="24"/>
        </w:rPr>
        <w:t>S</w:t>
      </w:r>
      <w:r>
        <w:rPr>
          <w:spacing w:val="-6"/>
          <w:sz w:val="24"/>
          <w:szCs w:val="24"/>
        </w:rPr>
        <w:t>I</w:t>
      </w:r>
      <w:r>
        <w:rPr>
          <w:spacing w:val="1"/>
          <w:sz w:val="24"/>
          <w:szCs w:val="24"/>
        </w:rPr>
        <w:t>PP</w:t>
      </w:r>
      <w:r>
        <w:rPr>
          <w:sz w:val="24"/>
          <w:szCs w:val="24"/>
        </w:rPr>
        <w:t>)</w:t>
      </w:r>
      <w:r>
        <w:rPr>
          <w:spacing w:val="-2"/>
          <w:sz w:val="24"/>
          <w:szCs w:val="24"/>
        </w:rPr>
        <w:t>”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o</w:t>
      </w:r>
      <w:r>
        <w:rPr>
          <w:spacing w:val="-3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2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b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the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nter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ld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.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ord Sc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ool of 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ic</w:t>
      </w:r>
      <w:r>
        <w:rPr>
          <w:spacing w:val="-22"/>
          <w:sz w:val="24"/>
          <w:szCs w:val="24"/>
        </w:rPr>
        <w:t>y</w:t>
      </w:r>
      <w:r>
        <w:rPr>
          <w:sz w:val="24"/>
          <w:szCs w:val="24"/>
        </w:rPr>
        <w:t>, Un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 Michi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Ann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bo</w:t>
      </w:r>
      <w:r>
        <w:rPr>
          <w:spacing w:val="-10"/>
          <w:sz w:val="24"/>
          <w:szCs w:val="24"/>
        </w:rPr>
        <w:t>r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2013.</w:t>
      </w:r>
    </w:p>
    <w:p w14:paraId="3A564968" w14:textId="77777777" w:rsidR="00D1346E" w:rsidRDefault="00D1346E">
      <w:pPr>
        <w:spacing w:before="10" w:line="100" w:lineRule="exact"/>
        <w:rPr>
          <w:sz w:val="11"/>
          <w:szCs w:val="11"/>
        </w:rPr>
      </w:pPr>
    </w:p>
    <w:p w14:paraId="1B4AF4B3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Ev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Histo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urviv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An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r>
        <w:rPr>
          <w:spacing w:val="-17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ht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Pa</w:t>
      </w:r>
      <w:r>
        <w:rPr>
          <w:sz w:val="24"/>
          <w:szCs w:val="24"/>
        </w:rPr>
        <w:t>ul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All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son,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tatis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Ho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ons,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ul</w:t>
      </w:r>
      <w:r>
        <w:rPr>
          <w:spacing w:val="-21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2012</w:t>
      </w:r>
    </w:p>
    <w:p w14:paraId="259A294E" w14:textId="77777777" w:rsidR="00D1346E" w:rsidRDefault="00D1346E">
      <w:pPr>
        <w:spacing w:line="120" w:lineRule="exact"/>
        <w:rPr>
          <w:sz w:val="12"/>
          <w:szCs w:val="12"/>
        </w:rPr>
      </w:pPr>
    </w:p>
    <w:p w14:paraId="262F6A9B" w14:textId="77777777" w:rsidR="00D1346E" w:rsidRDefault="003E42A1">
      <w:pPr>
        <w:ind w:left="100"/>
        <w:rPr>
          <w:sz w:val="24"/>
          <w:szCs w:val="24"/>
        </w:rPr>
        <w:sectPr w:rsidR="00D1346E">
          <w:pgSz w:w="11920" w:h="16840"/>
          <w:pgMar w:top="1340" w:right="1320" w:bottom="280" w:left="1340" w:header="1159" w:footer="1079" w:gutter="0"/>
          <w:cols w:space="720"/>
        </w:sect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udinal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,</w:t>
      </w:r>
      <w:r>
        <w:rPr>
          <w:spacing w:val="-8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ht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ul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All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n,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tatis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Ho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ons, Jun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2012</w:t>
      </w:r>
    </w:p>
    <w:p w14:paraId="04198AEA" w14:textId="77777777" w:rsidR="00D1346E" w:rsidRDefault="00D1346E">
      <w:pPr>
        <w:spacing w:before="5" w:line="200" w:lineRule="exact"/>
      </w:pPr>
    </w:p>
    <w:p w14:paraId="62F2D4E0" w14:textId="77777777" w:rsidR="00D1346E" w:rsidRDefault="003E42A1">
      <w:pPr>
        <w:spacing w:before="29"/>
        <w:ind w:left="820" w:right="693" w:hanging="720"/>
        <w:rPr>
          <w:sz w:val="24"/>
          <w:szCs w:val="24"/>
        </w:rPr>
      </w:pPr>
      <w:r>
        <w:rPr>
          <w:sz w:val="24"/>
          <w:szCs w:val="24"/>
        </w:rPr>
        <w:t>Applied Mic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ono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ics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orkshop, hosted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9"/>
          <w:sz w:val="24"/>
          <w:szCs w:val="24"/>
        </w:rPr>
        <w:t>y</w:t>
      </w:r>
      <w:r>
        <w:rPr>
          <w:sz w:val="24"/>
          <w:szCs w:val="24"/>
        </w:rPr>
        <w:t>,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6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W</w:t>
      </w:r>
      <w:r>
        <w:rPr>
          <w:sz w:val="24"/>
          <w:szCs w:val="24"/>
        </w:rPr>
        <w:t>isconsin,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dison,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20</w:t>
      </w:r>
      <w:r>
        <w:rPr>
          <w:spacing w:val="-1"/>
          <w:sz w:val="24"/>
          <w:szCs w:val="24"/>
        </w:rPr>
        <w:t>0</w:t>
      </w:r>
      <w:r>
        <w:rPr>
          <w:sz w:val="24"/>
          <w:szCs w:val="24"/>
        </w:rPr>
        <w:t>8.</w:t>
      </w:r>
    </w:p>
    <w:p w14:paraId="18DD731D" w14:textId="77777777" w:rsidR="00D1346E" w:rsidRDefault="00D1346E">
      <w:pPr>
        <w:spacing w:line="120" w:lineRule="exact"/>
        <w:rPr>
          <w:sz w:val="12"/>
          <w:szCs w:val="12"/>
        </w:rPr>
      </w:pPr>
    </w:p>
    <w:p w14:paraId="0295DBEE" w14:textId="77777777" w:rsidR="00D1346E" w:rsidRDefault="003E42A1">
      <w:pPr>
        <w:ind w:left="100"/>
        <w:rPr>
          <w:sz w:val="24"/>
          <w:szCs w:val="24"/>
        </w:rPr>
      </w:pP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1"/>
          <w:sz w:val="24"/>
          <w:szCs w:val="24"/>
        </w:rPr>
        <w:t>PS</w:t>
      </w:r>
      <w:r>
        <w:rPr>
          <w:sz w:val="24"/>
          <w:szCs w:val="24"/>
        </w:rPr>
        <w:t xml:space="preserve">R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z w:val="24"/>
          <w:szCs w:val="24"/>
        </w:rPr>
        <w:t>Pro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– four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k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, 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 Mi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n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e-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</w:p>
    <w:p w14:paraId="4A22FC5F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2005.</w:t>
      </w:r>
    </w:p>
    <w:p w14:paraId="3B38AA39" w14:textId="77777777" w:rsidR="00D1346E" w:rsidRDefault="00D1346E">
      <w:pPr>
        <w:spacing w:line="200" w:lineRule="exact"/>
      </w:pPr>
    </w:p>
    <w:p w14:paraId="07E711CB" w14:textId="77777777" w:rsidR="00D1346E" w:rsidRDefault="00D1346E">
      <w:pPr>
        <w:spacing w:before="1" w:line="200" w:lineRule="exact"/>
      </w:pPr>
    </w:p>
    <w:p w14:paraId="46A25E5B" w14:textId="77777777" w:rsidR="00D1346E" w:rsidRDefault="003E42A1">
      <w:pPr>
        <w:ind w:left="10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SS</w:t>
      </w:r>
      <w:r>
        <w:rPr>
          <w:b/>
          <w:sz w:val="24"/>
          <w:szCs w:val="24"/>
        </w:rPr>
        <w:t>IONAL</w:t>
      </w:r>
      <w:r>
        <w:rPr>
          <w:b/>
          <w:spacing w:val="-14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M</w:t>
      </w:r>
      <w:r>
        <w:rPr>
          <w:b/>
          <w:spacing w:val="3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BER</w:t>
      </w:r>
      <w:r>
        <w:rPr>
          <w:b/>
          <w:spacing w:val="3"/>
          <w:sz w:val="24"/>
          <w:szCs w:val="24"/>
        </w:rPr>
        <w:t>S</w:t>
      </w:r>
      <w:r>
        <w:rPr>
          <w:b/>
          <w:sz w:val="24"/>
          <w:szCs w:val="24"/>
        </w:rPr>
        <w:t>HI</w:t>
      </w:r>
      <w:r>
        <w:rPr>
          <w:b/>
          <w:spacing w:val="-2"/>
          <w:sz w:val="24"/>
          <w:szCs w:val="24"/>
        </w:rPr>
        <w:t>P</w:t>
      </w:r>
      <w:r>
        <w:rPr>
          <w:b/>
          <w:sz w:val="24"/>
          <w:szCs w:val="24"/>
        </w:rPr>
        <w:t>S</w:t>
      </w:r>
    </w:p>
    <w:p w14:paraId="5E0A9915" w14:textId="77777777" w:rsidR="00D1346E" w:rsidRDefault="00D1346E">
      <w:pPr>
        <w:spacing w:before="5" w:line="100" w:lineRule="exact"/>
        <w:rPr>
          <w:sz w:val="11"/>
          <w:szCs w:val="11"/>
        </w:rPr>
      </w:pPr>
    </w:p>
    <w:p w14:paraId="579F942B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1"/>
          <w:sz w:val="24"/>
          <w:szCs w:val="24"/>
        </w:rPr>
        <w:t>r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nd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 (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SW</w:t>
      </w:r>
      <w:r>
        <w:rPr>
          <w:sz w:val="24"/>
          <w:szCs w:val="24"/>
        </w:rPr>
        <w:t>R)</w:t>
      </w:r>
    </w:p>
    <w:p w14:paraId="200411C9" w14:textId="77777777" w:rsidR="00D1346E" w:rsidRDefault="003E42A1">
      <w:pPr>
        <w:ind w:left="100" w:right="1745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1"/>
          <w:sz w:val="24"/>
          <w:szCs w:val="24"/>
        </w:rPr>
        <w:t>r</w:t>
      </w:r>
      <w:r>
        <w:rPr>
          <w:sz w:val="24"/>
          <w:szCs w:val="24"/>
        </w:rPr>
        <w:t>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Asso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iation for</w:t>
      </w:r>
      <w:r>
        <w:rPr>
          <w:spacing w:val="1"/>
          <w:sz w:val="24"/>
          <w:szCs w:val="24"/>
        </w:rPr>
        <w:t xml:space="preserve"> P</w:t>
      </w:r>
      <w:r>
        <w:rPr>
          <w:sz w:val="24"/>
          <w:szCs w:val="24"/>
        </w:rPr>
        <w:t>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ic</w:t>
      </w:r>
      <w:r>
        <w:rPr>
          <w:sz w:val="24"/>
          <w:szCs w:val="24"/>
        </w:rPr>
        <w:t>y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An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l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sis</w:t>
      </w:r>
      <w:r>
        <w:rPr>
          <w:spacing w:val="1"/>
          <w:sz w:val="24"/>
          <w:szCs w:val="24"/>
        </w:rPr>
        <w:t xml:space="preserve"> a</w:t>
      </w:r>
      <w:r>
        <w:rPr>
          <w:sz w:val="24"/>
          <w:szCs w:val="24"/>
        </w:rPr>
        <w:t>nd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ment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AP</w:t>
      </w:r>
      <w:r>
        <w:rPr>
          <w:spacing w:val="-20"/>
          <w:sz w:val="24"/>
          <w:szCs w:val="24"/>
        </w:rPr>
        <w:t>P</w:t>
      </w:r>
      <w:r>
        <w:rPr>
          <w:sz w:val="24"/>
          <w:szCs w:val="24"/>
        </w:rPr>
        <w:t>AM)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1"/>
          <w:sz w:val="24"/>
          <w:szCs w:val="24"/>
        </w:rPr>
        <w:t>r</w:t>
      </w:r>
      <w:r>
        <w:rPr>
          <w:sz w:val="24"/>
          <w:szCs w:val="24"/>
        </w:rPr>
        <w:t>, Coun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(C</w:t>
      </w:r>
      <w:r>
        <w:rPr>
          <w:spacing w:val="1"/>
          <w:sz w:val="24"/>
          <w:szCs w:val="24"/>
        </w:rPr>
        <w:t>SW</w:t>
      </w:r>
      <w:r>
        <w:rPr>
          <w:sz w:val="24"/>
          <w:szCs w:val="24"/>
        </w:rPr>
        <w:t>E)</w:t>
      </w:r>
    </w:p>
    <w:p w14:paraId="572B0F87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1"/>
          <w:sz w:val="24"/>
          <w:szCs w:val="24"/>
        </w:rPr>
        <w:t>r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ding (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) 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>ork R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 Consortium</w:t>
      </w:r>
    </w:p>
    <w:p w14:paraId="29FFA122" w14:textId="77777777" w:rsidR="00D1346E" w:rsidRDefault="003E42A1">
      <w:pPr>
        <w:ind w:left="100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1"/>
          <w:sz w:val="24"/>
          <w:szCs w:val="24"/>
        </w:rPr>
        <w:t>r</w:t>
      </w:r>
      <w:r>
        <w:rPr>
          <w:sz w:val="24"/>
          <w:szCs w:val="24"/>
        </w:rPr>
        <w:t>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R</w:t>
      </w:r>
      <w:r>
        <w:rPr>
          <w:spacing w:val="-3"/>
          <w:sz w:val="24"/>
          <w:szCs w:val="24"/>
        </w:rPr>
        <w:t>I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ider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twork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A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w 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>an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tabil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</w:p>
    <w:p w14:paraId="4ED56F31" w14:textId="77777777" w:rsidR="00D1346E" w:rsidRDefault="003E42A1">
      <w:pPr>
        <w:ind w:left="820"/>
        <w:rPr>
          <w:sz w:val="24"/>
          <w:szCs w:val="24"/>
        </w:rPr>
      </w:pPr>
      <w:r>
        <w:rPr>
          <w:sz w:val="24"/>
          <w:szCs w:val="24"/>
        </w:rPr>
        <w:t>Richmond R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ion).</w:t>
      </w:r>
    </w:p>
    <w:p w14:paraId="6D177C78" w14:textId="77777777" w:rsidR="00D1346E" w:rsidRDefault="003E42A1">
      <w:pPr>
        <w:ind w:left="100"/>
        <w:rPr>
          <w:sz w:val="24"/>
          <w:szCs w:val="24"/>
        </w:rPr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z w:val="24"/>
          <w:szCs w:val="24"/>
        </w:rPr>
        <w:t xml:space="preserve">orker in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(issu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5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h,</w:t>
      </w:r>
      <w:r>
        <w:rPr>
          <w:spacing w:val="-5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6"/>
          <w:sz w:val="24"/>
          <w:szCs w:val="24"/>
        </w:rPr>
        <w:t>f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ir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)</w:t>
      </w:r>
    </w:p>
    <w:sectPr w:rsidR="00D1346E">
      <w:pgSz w:w="11920" w:h="16840"/>
      <w:pgMar w:top="1340" w:right="1320" w:bottom="280" w:left="1340" w:header="1159" w:footer="10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AA17F" w14:textId="77777777" w:rsidR="003E42A1" w:rsidRDefault="003E42A1">
      <w:r>
        <w:separator/>
      </w:r>
    </w:p>
  </w:endnote>
  <w:endnote w:type="continuationSeparator" w:id="0">
    <w:p w14:paraId="54F68D96" w14:textId="77777777" w:rsidR="003E42A1" w:rsidRDefault="003E4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377F9" w14:textId="77777777" w:rsidR="00D1346E" w:rsidRDefault="003E42A1">
    <w:pPr>
      <w:spacing w:line="200" w:lineRule="exact"/>
    </w:pPr>
    <w:r>
      <w:pict w14:anchorId="6E8C354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48.15pt;margin-top:776.95pt;width:76.35pt;height:10.05pt;z-index:-251658752;mso-position-horizontal-relative:page;mso-position-vertical-relative:page" filled="f" stroked="f">
          <v:textbox inset="0,0,0,0">
            <w:txbxContent>
              <w:p w14:paraId="08AC3980" w14:textId="77777777" w:rsidR="00D1346E" w:rsidRDefault="003E42A1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8"/>
                    <w:sz w:val="16"/>
                    <w:szCs w:val="16"/>
                  </w:rPr>
                  <w:t>Y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u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pacing w:val="-1"/>
                    <w:sz w:val="16"/>
                    <w:szCs w:val="16"/>
                  </w:rPr>
                  <w:t>g</w:t>
                </w:r>
                <w:r>
                  <w:rPr>
                    <w:sz w:val="16"/>
                    <w:szCs w:val="16"/>
                  </w:rPr>
                  <w:t>mi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K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z w:val="16"/>
                    <w:szCs w:val="16"/>
                  </w:rPr>
                  <w:t>m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z w:val="16"/>
                    <w:szCs w:val="16"/>
                  </w:rPr>
                  <w:t xml:space="preserve">f </w:t>
                </w:r>
                <w:r>
                  <w:rPr>
                    <w:spacing w:val="-1"/>
                    <w:sz w:val="16"/>
                    <w:szCs w:val="16"/>
                  </w:rPr>
                  <w:t>1</w:t>
                </w:r>
                <w:r>
                  <w:rPr>
                    <w:sz w:val="16"/>
                    <w:szCs w:val="16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DA37E" w14:textId="77777777" w:rsidR="003E42A1" w:rsidRDefault="003E42A1">
      <w:r>
        <w:separator/>
      </w:r>
    </w:p>
  </w:footnote>
  <w:footnote w:type="continuationSeparator" w:id="0">
    <w:p w14:paraId="3A37D7F9" w14:textId="77777777" w:rsidR="003E42A1" w:rsidRDefault="003E4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1ED3A" w14:textId="4937633A" w:rsidR="00D1346E" w:rsidRDefault="00D1346E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C2FDB" w14:textId="77777777" w:rsidR="00D1346E" w:rsidRDefault="003E42A1">
    <w:pPr>
      <w:spacing w:line="200" w:lineRule="exact"/>
    </w:pPr>
    <w:r>
      <w:pict w14:anchorId="13E5213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4.05pt;margin-top:57pt;width:110.45pt;height:11.95pt;z-index:-251657728;mso-position-horizontal-relative:page;mso-position-vertical-relative:page" filled="f" stroked="f">
          <v:textbox inset="0,0,0,0">
            <w:txbxContent>
              <w:p w14:paraId="2C8C313A" w14:textId="77777777" w:rsidR="00D1346E" w:rsidRDefault="003E42A1">
                <w:pPr>
                  <w:spacing w:line="220" w:lineRule="exact"/>
                  <w:ind w:left="20" w:right="-30"/>
                </w:pPr>
                <w:r>
                  <w:rPr>
                    <w:spacing w:val="1"/>
                  </w:rPr>
                  <w:t>(</w:t>
                </w:r>
                <w:r>
                  <w:t>U</w:t>
                </w:r>
                <w:r>
                  <w:rPr>
                    <w:spacing w:val="1"/>
                  </w:rPr>
                  <w:t>pd</w:t>
                </w:r>
                <w:r>
                  <w:t>ated</w:t>
                </w:r>
                <w:r>
                  <w:rPr>
                    <w:spacing w:val="-4"/>
                  </w:rPr>
                  <w:t xml:space="preserve"> </w:t>
                </w:r>
                <w:r>
                  <w:t>Se</w:t>
                </w:r>
                <w:r>
                  <w:rPr>
                    <w:spacing w:val="1"/>
                  </w:rPr>
                  <w:t>p</w:t>
                </w:r>
                <w:r>
                  <w:t>te</w:t>
                </w:r>
                <w:r>
                  <w:rPr>
                    <w:spacing w:val="-3"/>
                  </w:rPr>
                  <w:t>m</w:t>
                </w:r>
                <w:r>
                  <w:rPr>
                    <w:spacing w:val="1"/>
                  </w:rPr>
                  <w:t>b</w:t>
                </w:r>
                <w:r>
                  <w:t>er</w:t>
                </w:r>
                <w:r>
                  <w:rPr>
                    <w:spacing w:val="-7"/>
                  </w:rPr>
                  <w:t xml:space="preserve"> </w:t>
                </w:r>
                <w:r>
                  <w:rPr>
                    <w:spacing w:val="1"/>
                  </w:rPr>
                  <w:t>2016</w:t>
                </w:r>
                <w: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791779"/>
    <w:multiLevelType w:val="multilevel"/>
    <w:tmpl w:val="886C28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46E"/>
    <w:rsid w:val="00340288"/>
    <w:rsid w:val="003E42A1"/>
    <w:rsid w:val="00D1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0B9A137"/>
  <w15:docId w15:val="{3CDE990D-1BDB-48BB-AE34-63AC73AF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csd.wustl.edu/Publications/Documents/RP11-20.pdf" TargetMode="External"/><Relationship Id="rId18" Type="http://schemas.openxmlformats.org/officeDocument/2006/relationships/hyperlink" Target="http://csd.wustl.edu/Publications/Documents/PB11-22.pd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yperlink" Target="http://dx.doi.org/10.4135/978144627305014532194" TargetMode="External"/><Relationship Id="rId17" Type="http://schemas.openxmlformats.org/officeDocument/2006/relationships/hyperlink" Target="http://csd.wustl.edu/Publications/Documents/PB11-22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csd.wustl.edu/Publications/Documents/PB11-22.pdf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sd.wustl.edu/Publications/Documents/WP11-01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sd.wustl.edu/Publications/Documents/RP11-20.pdf" TargetMode="External"/><Relationship Id="rId10" Type="http://schemas.openxmlformats.org/officeDocument/2006/relationships/hyperlink" Target="http://csd.wustl.edu/Publications/Documents/WP11-01.pdf" TargetMode="External"/><Relationship Id="rId19" Type="http://schemas.openxmlformats.org/officeDocument/2006/relationships/hyperlink" Target="http://csd.wustl.edu/Publications/Documents/PB11-22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sd.wustl.edu/Publications/Documents/WP11-01.pdf" TargetMode="External"/><Relationship Id="rId14" Type="http://schemas.openxmlformats.org/officeDocument/2006/relationships/hyperlink" Target="http://csd.wustl.edu/Publications/Documents/RP11-20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5732</Words>
  <Characters>32678</Characters>
  <Application>Microsoft Office Word</Application>
  <DocSecurity>0</DocSecurity>
  <Lines>272</Lines>
  <Paragraphs>76</Paragraphs>
  <ScaleCrop>false</ScaleCrop>
  <Company/>
  <LinksUpToDate>false</LinksUpToDate>
  <CharactersWithSpaces>38334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2021-06-07T12:36:00Z</dcterms:created>
  <dcterms:modified xsi:type="dcterms:W3CDTF">2021-06-07T12:45:00Z</dcterms:modified>
</cp:coreProperties>
</file>